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395E" w14:textId="1CB06AC9" w:rsidR="00C2695B" w:rsidRDefault="00C2695B" w:rsidP="00C2695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F212E1">
        <w:rPr>
          <w:rFonts w:ascii="Arial" w:hAnsi="Arial" w:cs="Arial"/>
          <w:b/>
          <w:sz w:val="24"/>
          <w:szCs w:val="28"/>
          <w:lang w:val="en-US"/>
        </w:rPr>
        <w:t>10</w:t>
      </w:r>
      <w:r w:rsidR="00567189">
        <w:rPr>
          <w:rFonts w:ascii="Arial" w:hAnsi="Arial" w:cs="Arial" w:hint="eastAsia"/>
          <w:b/>
          <w:sz w:val="24"/>
          <w:szCs w:val="28"/>
          <w:lang w:val="en-US"/>
        </w:rPr>
        <w:t>bis</w:t>
      </w:r>
      <w:r w:rsidRPr="001D2FBF">
        <w:rPr>
          <w:rFonts w:ascii="Arial" w:hAnsi="Arial" w:cs="Arial"/>
          <w:b/>
          <w:sz w:val="24"/>
          <w:szCs w:val="28"/>
        </w:rPr>
        <w:tab/>
      </w:r>
      <w:r w:rsidR="003B2C51" w:rsidRPr="003B2C51">
        <w:rPr>
          <w:rFonts w:ascii="Arial" w:hAnsi="Arial" w:cs="Arial"/>
          <w:b/>
          <w:sz w:val="24"/>
          <w:szCs w:val="28"/>
          <w:lang w:val="en-US"/>
        </w:rPr>
        <w:t>R4-2404953</w:t>
      </w:r>
    </w:p>
    <w:p w14:paraId="510E8A63" w14:textId="2E0265F5" w:rsidR="00C2695B" w:rsidRPr="001D2FBF" w:rsidRDefault="006A4956" w:rsidP="00C2695B">
      <w:pPr>
        <w:widowControl w:val="0"/>
        <w:tabs>
          <w:tab w:val="right" w:pos="9072"/>
        </w:tabs>
        <w:spacing w:after="0"/>
        <w:rPr>
          <w:rFonts w:ascii="Arial" w:hAnsi="Arial" w:cs="Arial"/>
          <w:b/>
          <w:sz w:val="24"/>
          <w:szCs w:val="28"/>
          <w:lang w:val="en-US"/>
        </w:rPr>
      </w:pPr>
      <w:r w:rsidRPr="006A4956">
        <w:rPr>
          <w:rFonts w:ascii="Arial" w:eastAsiaTheme="minorEastAsia" w:hAnsi="Arial" w:cs="Arial"/>
          <w:b/>
          <w:bCs/>
          <w:sz w:val="24"/>
          <w:szCs w:val="24"/>
          <w:lang w:val="en-US"/>
        </w:rPr>
        <w:t>Changsha, China</w:t>
      </w:r>
      <w:r w:rsidR="000D46E4"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15</w:t>
      </w:r>
      <w:r w:rsidR="000D46E4"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19 April</w:t>
      </w:r>
      <w:r w:rsidR="000D46E4" w:rsidRPr="000D46E4">
        <w:rPr>
          <w:rFonts w:ascii="Arial" w:eastAsiaTheme="minorEastAsia" w:hAnsi="Arial" w:cs="Arial"/>
          <w:b/>
          <w:bCs/>
          <w:sz w:val="24"/>
          <w:szCs w:val="24"/>
          <w:lang w:val="en-US"/>
        </w:rPr>
        <w:t>, 2024</w:t>
      </w:r>
    </w:p>
    <w:bookmarkEnd w:id="1"/>
    <w:p w14:paraId="367FCFEA" w14:textId="4B93C999"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6D5A">
        <w:rPr>
          <w:rFonts w:ascii="Arial" w:hAnsi="Arial" w:cs="Arial" w:hint="eastAsia"/>
          <w:color w:val="000000"/>
          <w:sz w:val="22"/>
        </w:rPr>
        <w:t>6</w:t>
      </w:r>
      <w:r w:rsidR="0087661A" w:rsidRPr="00856CC9">
        <w:rPr>
          <w:rFonts w:ascii="Arial" w:hAnsi="Arial" w:cs="Arial"/>
          <w:color w:val="000000"/>
          <w:sz w:val="22"/>
        </w:rPr>
        <w:t>.</w:t>
      </w:r>
      <w:r w:rsidR="00856CC9" w:rsidRPr="00856CC9">
        <w:rPr>
          <w:rFonts w:ascii="Arial" w:hAnsi="Arial" w:cs="Arial"/>
          <w:color w:val="000000"/>
          <w:sz w:val="22"/>
        </w:rPr>
        <w:t>6</w:t>
      </w:r>
      <w:r w:rsidR="00EC009E" w:rsidRPr="00856CC9">
        <w:rPr>
          <w:rFonts w:ascii="Arial" w:hAnsi="Arial" w:cs="Arial"/>
          <w:color w:val="000000"/>
          <w:sz w:val="22"/>
        </w:rPr>
        <w:t>.</w:t>
      </w:r>
      <w:r w:rsidR="00D47F0B" w:rsidRPr="00856CC9">
        <w:rPr>
          <w:rFonts w:ascii="Arial" w:hAnsi="Arial" w:cs="Arial"/>
          <w:color w:val="000000"/>
          <w:sz w:val="22"/>
        </w:rPr>
        <w:t>1</w:t>
      </w:r>
    </w:p>
    <w:p w14:paraId="60581EBF" w14:textId="6CDD7071"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B86131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F212E1">
        <w:rPr>
          <w:rFonts w:ascii="Arial" w:hAnsi="Arial" w:cs="Arial"/>
          <w:color w:val="000000"/>
          <w:sz w:val="22"/>
        </w:rPr>
        <w:t>remaining issues</w:t>
      </w:r>
      <w:r w:rsidR="006E17FE" w:rsidRPr="006E17FE">
        <w:rPr>
          <w:rFonts w:ascii="Arial" w:hAnsi="Arial" w:cs="Arial"/>
          <w:color w:val="000000"/>
          <w:sz w:val="22"/>
        </w:rPr>
        <w:t xml:space="preserve"> for BWP operation without restriction</w:t>
      </w:r>
    </w:p>
    <w:p w14:paraId="364127F1" w14:textId="54FA5016"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3710D">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180DD897" w14:textId="657F40EF" w:rsidR="00961709" w:rsidRDefault="00B24933" w:rsidP="00961709">
      <w:pPr>
        <w:spacing w:before="120"/>
        <w:jc w:val="both"/>
        <w:rPr>
          <w:lang w:val="en-US"/>
        </w:rPr>
      </w:pPr>
      <w:bookmarkStart w:id="4" w:name="_Hlk142416711"/>
      <w:r w:rsidRPr="00D12C63">
        <w:rPr>
          <w:lang w:val="en-US"/>
        </w:rPr>
        <w:t>In the RAN</w:t>
      </w:r>
      <w:r>
        <w:rPr>
          <w:lang w:val="en-US"/>
        </w:rPr>
        <w:t>4</w:t>
      </w:r>
      <w:r w:rsidRPr="00D12C63">
        <w:rPr>
          <w:lang w:val="en-US"/>
        </w:rPr>
        <w:t>#</w:t>
      </w:r>
      <w:r>
        <w:rPr>
          <w:lang w:val="en-US"/>
        </w:rPr>
        <w:t>1</w:t>
      </w:r>
      <w:r w:rsidR="00B26D5A">
        <w:rPr>
          <w:rFonts w:hint="eastAsia"/>
          <w:lang w:val="en-US"/>
        </w:rPr>
        <w:t>10</w:t>
      </w:r>
      <w:r w:rsidRPr="00D12C63">
        <w:rPr>
          <w:lang w:val="en-US"/>
        </w:rPr>
        <w:t xml:space="preserve"> meeting,</w:t>
      </w:r>
      <w:r>
        <w:rPr>
          <w:lang w:val="en-US"/>
        </w:rPr>
        <w:t xml:space="preserve"> </w:t>
      </w:r>
      <w:r w:rsidR="00961709">
        <w:rPr>
          <w:lang w:val="en-US"/>
        </w:rPr>
        <w:t>the</w:t>
      </w:r>
      <w:r w:rsidR="00B26D5A">
        <w:rPr>
          <w:rFonts w:hint="eastAsia"/>
          <w:lang w:val="en-US"/>
        </w:rPr>
        <w:t>re were little discussions on core maintenance part of BWP operation without restriction</w:t>
      </w:r>
      <w:r w:rsidR="00961709">
        <w:rPr>
          <w:lang w:val="en-US"/>
        </w:rPr>
        <w:t>.</w:t>
      </w:r>
      <w:r w:rsidR="00B26D5A">
        <w:rPr>
          <w:rFonts w:hint="eastAsia"/>
          <w:lang w:val="en-US"/>
        </w:rPr>
        <w:t xml:space="preserve"> Following agreements</w:t>
      </w:r>
      <w:r w:rsidR="008F279F">
        <w:rPr>
          <w:lang w:val="en-US"/>
        </w:rPr>
        <w:t xml:space="preserve"> </w:t>
      </w:r>
      <w:r w:rsidR="00B5252F">
        <w:rPr>
          <w:lang w:val="en-US"/>
        </w:rPr>
        <w:t>were</w:t>
      </w:r>
      <w:r w:rsidR="008F279F">
        <w:rPr>
          <w:lang w:val="en-US"/>
        </w:rPr>
        <w:t xml:space="preserve"> captured</w:t>
      </w:r>
      <w:r w:rsidR="00B5252F" w:rsidRPr="00B5252F">
        <w:rPr>
          <w:lang w:val="en-US"/>
        </w:rPr>
        <w:t xml:space="preserve"> </w:t>
      </w:r>
      <w:r w:rsidR="00B5252F">
        <w:rPr>
          <w:lang w:val="en-US"/>
        </w:rPr>
        <w:t>in the WF [1]</w:t>
      </w:r>
      <w:r w:rsidR="0065119B">
        <w:rPr>
          <w:lang w:val="en-US"/>
        </w:rPr>
        <w:t>.</w:t>
      </w:r>
      <w:r w:rsidR="008F279F">
        <w:rPr>
          <w:lang w:val="en-US"/>
        </w:rPr>
        <w:t xml:space="preserve"> </w:t>
      </w:r>
    </w:p>
    <w:tbl>
      <w:tblPr>
        <w:tblStyle w:val="afff5"/>
        <w:tblW w:w="0" w:type="auto"/>
        <w:tblInd w:w="0" w:type="dxa"/>
        <w:tblLook w:val="04A0" w:firstRow="1" w:lastRow="0" w:firstColumn="1" w:lastColumn="0" w:noHBand="0" w:noVBand="1"/>
      </w:tblPr>
      <w:tblGrid>
        <w:gridCol w:w="9630"/>
      </w:tblGrid>
      <w:tr w:rsidR="00961709" w14:paraId="24FADB39" w14:textId="77777777" w:rsidTr="00961709">
        <w:tc>
          <w:tcPr>
            <w:tcW w:w="9630" w:type="dxa"/>
          </w:tcPr>
          <w:bookmarkEnd w:id="4"/>
          <w:p w14:paraId="3F2FF207" w14:textId="77777777" w:rsidR="00B26D5A" w:rsidRPr="005D00EC" w:rsidRDefault="00B26D5A" w:rsidP="00B26D5A">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2D64BB67" w14:textId="77777777" w:rsidR="00B26D5A" w:rsidRPr="0053513E" w:rsidRDefault="00B26D5A" w:rsidP="00B26D5A">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0C76357D" w14:textId="77777777" w:rsidR="00B26D5A" w:rsidRDefault="00B26D5A" w:rsidP="00B26D5A">
            <w:pPr>
              <w:pStyle w:val="a3"/>
              <w:numPr>
                <w:ilvl w:val="0"/>
                <w:numId w:val="27"/>
              </w:numPr>
              <w:ind w:left="720"/>
              <w:rPr>
                <w:color w:val="000000" w:themeColor="text1"/>
                <w:lang w:eastAsia="zh-CN"/>
              </w:rPr>
            </w:pPr>
            <w:r w:rsidRPr="001C13D2">
              <w:rPr>
                <w:color w:val="000000" w:themeColor="text1"/>
                <w:lang w:eastAsia="zh-CN"/>
              </w:rPr>
              <w:t xml:space="preserve">For UE supporting both option C and option A, UE shall perform L1 measurement according to network configuration, </w:t>
            </w:r>
            <w:r>
              <w:rPr>
                <w:color w:val="000000" w:themeColor="text1"/>
                <w:lang w:eastAsia="zh-CN"/>
              </w:rPr>
              <w:t>no additional</w:t>
            </w:r>
            <w:r w:rsidRPr="001C13D2">
              <w:rPr>
                <w:color w:val="000000" w:themeColor="text1"/>
                <w:lang w:eastAsia="zh-CN"/>
              </w:rPr>
              <w:t xml:space="preserve"> requirements/ UE </w:t>
            </w:r>
            <w:proofErr w:type="spellStart"/>
            <w:r w:rsidRPr="001C13D2">
              <w:rPr>
                <w:color w:val="000000" w:themeColor="text1"/>
                <w:lang w:eastAsia="zh-CN"/>
              </w:rPr>
              <w:t>behaviour</w:t>
            </w:r>
            <w:proofErr w:type="spellEnd"/>
            <w:r>
              <w:rPr>
                <w:color w:val="000000" w:themeColor="text1"/>
                <w:lang w:eastAsia="zh-CN"/>
              </w:rPr>
              <w:t xml:space="preserve"> will be defined</w:t>
            </w:r>
            <w:r w:rsidRPr="001C13D2">
              <w:rPr>
                <w:color w:val="000000" w:themeColor="text1"/>
                <w:lang w:eastAsia="zh-CN"/>
              </w:rPr>
              <w:t>.</w:t>
            </w:r>
          </w:p>
          <w:p w14:paraId="2DEEB26F" w14:textId="77777777" w:rsidR="00B26D5A" w:rsidRDefault="00B26D5A" w:rsidP="00B26D5A">
            <w:pPr>
              <w:pStyle w:val="a3"/>
              <w:numPr>
                <w:ilvl w:val="0"/>
                <w:numId w:val="27"/>
              </w:numPr>
              <w:ind w:left="720"/>
              <w:rPr>
                <w:color w:val="000000" w:themeColor="text1"/>
                <w:lang w:eastAsia="zh-CN"/>
              </w:rPr>
            </w:pPr>
            <w:r>
              <w:rPr>
                <w:color w:val="000000" w:themeColor="text1"/>
                <w:lang w:eastAsia="zh-CN"/>
              </w:rPr>
              <w:t>B</w:t>
            </w:r>
            <w:r w:rsidRPr="004B0361">
              <w:rPr>
                <w:color w:val="000000" w:themeColor="text1"/>
                <w:lang w:eastAsia="zh-CN"/>
              </w:rPr>
              <w:t>oth NCD-SSB and CSI-RS within active BWP</w:t>
            </w:r>
            <w:r>
              <w:rPr>
                <w:color w:val="000000" w:themeColor="text1"/>
                <w:lang w:eastAsia="zh-CN"/>
              </w:rPr>
              <w:t xml:space="preserve"> can be configured by network</w:t>
            </w:r>
            <w:r w:rsidRPr="005D00EC">
              <w:rPr>
                <w:color w:val="000000" w:themeColor="text1"/>
                <w:lang w:eastAsia="zh-CN"/>
              </w:rPr>
              <w:t xml:space="preserve"> </w:t>
            </w:r>
            <w:r>
              <w:rPr>
                <w:color w:val="000000" w:themeColor="text1"/>
                <w:lang w:eastAsia="zh-CN"/>
              </w:rPr>
              <w:t>for L1 measurement.</w:t>
            </w:r>
          </w:p>
          <w:p w14:paraId="6CCE4D62" w14:textId="77777777" w:rsidR="00B26D5A" w:rsidRPr="0053513E" w:rsidRDefault="00B26D5A" w:rsidP="00B26D5A">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Pr>
                <w:b/>
                <w:color w:val="000000" w:themeColor="text1"/>
                <w:u w:val="single"/>
                <w:lang w:eastAsia="ko-KR"/>
              </w:rPr>
              <w:t xml:space="preserve">Configuration of SSB resources within </w:t>
            </w:r>
            <w:r w:rsidRPr="00016FEA">
              <w:rPr>
                <w:b/>
                <w:i/>
                <w:iCs/>
                <w:color w:val="000000" w:themeColor="text1"/>
                <w:u w:val="single"/>
                <w:lang w:eastAsia="ko-KR"/>
              </w:rPr>
              <w:t>CSI-</w:t>
            </w:r>
            <w:proofErr w:type="spellStart"/>
            <w:r w:rsidRPr="00016FEA">
              <w:rPr>
                <w:b/>
                <w:i/>
                <w:iCs/>
                <w:color w:val="000000" w:themeColor="text1"/>
                <w:u w:val="single"/>
                <w:lang w:eastAsia="ko-KR"/>
              </w:rPr>
              <w:t>ResourceConfig</w:t>
            </w:r>
            <w:proofErr w:type="spellEnd"/>
            <w:r w:rsidRPr="00016FEA">
              <w:rPr>
                <w:b/>
                <w:color w:val="000000" w:themeColor="text1"/>
                <w:u w:val="single"/>
                <w:lang w:eastAsia="ko-KR"/>
              </w:rPr>
              <w:t xml:space="preserve"> settings</w:t>
            </w:r>
            <w:r>
              <w:rPr>
                <w:b/>
                <w:color w:val="000000" w:themeColor="text1"/>
                <w:u w:val="single"/>
                <w:lang w:eastAsia="ko-KR"/>
              </w:rPr>
              <w:t xml:space="preserve"> for option B-1-1</w:t>
            </w:r>
          </w:p>
          <w:p w14:paraId="07A37637" w14:textId="025242F0" w:rsidR="00961709" w:rsidRPr="00B26D5A" w:rsidRDefault="00B26D5A" w:rsidP="00B26D5A">
            <w:pPr>
              <w:pStyle w:val="a3"/>
              <w:numPr>
                <w:ilvl w:val="0"/>
                <w:numId w:val="27"/>
              </w:numPr>
              <w:ind w:left="720"/>
              <w:rPr>
                <w:lang w:eastAsia="zh-CN"/>
              </w:rPr>
            </w:pPr>
            <w:r w:rsidRPr="002A7063">
              <w:rPr>
                <w:rFonts w:hint="eastAsia"/>
                <w:color w:val="000000" w:themeColor="text1"/>
                <w:highlight w:val="yellow"/>
                <w:lang w:eastAsia="zh-CN"/>
              </w:rPr>
              <w:t>FFS:</w:t>
            </w:r>
            <w:r>
              <w:rPr>
                <w:rFonts w:hint="eastAsia"/>
                <w:color w:val="000000" w:themeColor="text1"/>
                <w:lang w:eastAsia="zh-CN"/>
              </w:rPr>
              <w:t xml:space="preserve"> </w:t>
            </w:r>
            <w:r w:rsidRPr="00016FEA">
              <w:rPr>
                <w:color w:val="000000" w:themeColor="text1"/>
                <w:lang w:eastAsia="zh-CN"/>
              </w:rPr>
              <w:t>LS RAN2</w:t>
            </w:r>
            <w:r>
              <w:rPr>
                <w:color w:val="000000" w:themeColor="text1"/>
                <w:lang w:eastAsia="zh-CN"/>
              </w:rPr>
              <w:t xml:space="preserve"> </w:t>
            </w:r>
            <w:r w:rsidRPr="00016FEA">
              <w:rPr>
                <w:color w:val="000000" w:themeColor="text1"/>
                <w:lang w:eastAsia="zh-CN"/>
              </w:rPr>
              <w:t xml:space="preserve">to ask whether SSB resources outside a BWP can be configured within </w:t>
            </w:r>
            <w:r w:rsidRPr="005D00EC">
              <w:rPr>
                <w:i/>
                <w:color w:val="000000" w:themeColor="text1"/>
                <w:lang w:eastAsia="zh-CN"/>
              </w:rPr>
              <w:t>CSI-</w:t>
            </w:r>
            <w:proofErr w:type="spellStart"/>
            <w:r w:rsidRPr="005D00EC">
              <w:rPr>
                <w:i/>
                <w:color w:val="000000" w:themeColor="text1"/>
                <w:lang w:eastAsia="zh-CN"/>
              </w:rPr>
              <w:t>ResourceConfig</w:t>
            </w:r>
            <w:proofErr w:type="spellEnd"/>
            <w:r w:rsidRPr="00016FEA">
              <w:rPr>
                <w:color w:val="000000" w:themeColor="text1"/>
                <w:lang w:eastAsia="zh-CN"/>
              </w:rPr>
              <w:t xml:space="preserve"> settings for the BWP if UE supports option B-1-1.</w:t>
            </w:r>
          </w:p>
        </w:tc>
      </w:tr>
    </w:tbl>
    <w:p w14:paraId="0FECFCE7" w14:textId="7D6598D5" w:rsidR="00FD3FC3" w:rsidRPr="00922D2E" w:rsidRDefault="002A7063" w:rsidP="006E2307">
      <w:pPr>
        <w:spacing w:before="120" w:after="0"/>
        <w:jc w:val="both"/>
      </w:pPr>
      <w:r>
        <w:rPr>
          <w:rFonts w:hint="eastAsia"/>
        </w:rPr>
        <w:t>Other o</w:t>
      </w:r>
      <w:r w:rsidR="00B26D5A">
        <w:rPr>
          <w:rFonts w:hint="eastAsia"/>
        </w:rPr>
        <w:t xml:space="preserve">pen issues were also captured in the WF. </w:t>
      </w:r>
      <w:r w:rsidR="00FD3FC3">
        <w:t xml:space="preserve">In this contribution, we </w:t>
      </w:r>
      <w:r w:rsidR="00870215">
        <w:t xml:space="preserve">further </w:t>
      </w:r>
      <w:r w:rsidR="00454C0D">
        <w:t xml:space="preserve">provide our views on </w:t>
      </w:r>
      <w:r w:rsidR="00B758E5">
        <w:t xml:space="preserve">remaining open issues </w:t>
      </w:r>
      <w:r w:rsidR="003A4F0A">
        <w:t>for BWP operation without restriction</w:t>
      </w:r>
      <w:r w:rsidR="00FD3FC3">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50857BBE" w14:textId="1152F321" w:rsidR="00835570" w:rsidRDefault="00835570" w:rsidP="00835570">
      <w:pPr>
        <w:pStyle w:val="2"/>
        <w:numPr>
          <w:ilvl w:val="0"/>
          <w:numId w:val="0"/>
        </w:numPr>
        <w:rPr>
          <w:color w:val="000000" w:themeColor="text1"/>
          <w:szCs w:val="24"/>
        </w:rPr>
      </w:pPr>
      <w:r w:rsidRPr="007C26C6">
        <w:rPr>
          <w:lang w:val="en-US"/>
        </w:rPr>
        <w:t>2.</w:t>
      </w:r>
      <w:r>
        <w:rPr>
          <w:lang w:val="en-US"/>
        </w:rPr>
        <w:t>1</w:t>
      </w:r>
      <w:r w:rsidRPr="007C26C6">
        <w:tab/>
      </w:r>
      <w:r>
        <w:t>Combination of options</w:t>
      </w:r>
    </w:p>
    <w:p w14:paraId="748491EE" w14:textId="37EE6AD7" w:rsidR="00AB35EF" w:rsidRDefault="00117DB9" w:rsidP="00B879E6">
      <w:pPr>
        <w:spacing w:before="240"/>
        <w:jc w:val="both"/>
        <w:rPr>
          <w:color w:val="000000" w:themeColor="text1"/>
          <w:szCs w:val="24"/>
        </w:rPr>
      </w:pPr>
      <w:r w:rsidRPr="00ED7C2B">
        <w:rPr>
          <w:rFonts w:hint="eastAsia"/>
          <w:color w:val="000000" w:themeColor="text1"/>
          <w:szCs w:val="24"/>
        </w:rPr>
        <w:t>T</w:t>
      </w:r>
      <w:r w:rsidRPr="00ED7C2B">
        <w:rPr>
          <w:color w:val="000000" w:themeColor="text1"/>
          <w:szCs w:val="24"/>
        </w:rPr>
        <w:t xml:space="preserve">here were discussions </w:t>
      </w:r>
      <w:r>
        <w:rPr>
          <w:color w:val="000000" w:themeColor="text1"/>
          <w:szCs w:val="24"/>
        </w:rPr>
        <w:t xml:space="preserve">in the </w:t>
      </w:r>
      <w:r w:rsidR="00B273FC">
        <w:rPr>
          <w:color w:val="000000" w:themeColor="text1"/>
          <w:szCs w:val="24"/>
        </w:rPr>
        <w:t>past</w:t>
      </w:r>
      <w:r>
        <w:rPr>
          <w:color w:val="000000" w:themeColor="text1"/>
          <w:szCs w:val="24"/>
        </w:rPr>
        <w:t xml:space="preserve"> RAN4 meeting</w:t>
      </w:r>
      <w:r w:rsidR="00B273FC">
        <w:rPr>
          <w:color w:val="000000" w:themeColor="text1"/>
          <w:szCs w:val="24"/>
        </w:rPr>
        <w:t>s</w:t>
      </w:r>
      <w:r>
        <w:rPr>
          <w:color w:val="000000" w:themeColor="text1"/>
          <w:szCs w:val="24"/>
        </w:rPr>
        <w:t xml:space="preserve"> </w:t>
      </w:r>
      <w:r w:rsidRPr="00ED7C2B">
        <w:rPr>
          <w:color w:val="000000" w:themeColor="text1"/>
          <w:szCs w:val="24"/>
        </w:rPr>
        <w:t>on whether</w:t>
      </w:r>
      <w:r>
        <w:rPr>
          <w:color w:val="000000" w:themeColor="text1"/>
          <w:szCs w:val="24"/>
        </w:rPr>
        <w:t xml:space="preserve"> or not</w:t>
      </w:r>
      <w:r w:rsidRPr="00ED7C2B">
        <w:rPr>
          <w:color w:val="000000" w:themeColor="text1"/>
          <w:szCs w:val="24"/>
        </w:rPr>
        <w:t xml:space="preserve"> </w:t>
      </w:r>
      <w:r>
        <w:rPr>
          <w:color w:val="000000" w:themeColor="text1"/>
          <w:szCs w:val="24"/>
        </w:rPr>
        <w:t xml:space="preserve">and how </w:t>
      </w:r>
      <w:r w:rsidRPr="00ED7C2B">
        <w:rPr>
          <w:color w:val="000000" w:themeColor="text1"/>
          <w:szCs w:val="24"/>
        </w:rPr>
        <w:t>to define requirements for UE supporting multiple options for BWP operation without restriction.</w:t>
      </w:r>
      <w:r w:rsidR="00B273FC">
        <w:rPr>
          <w:color w:val="000000" w:themeColor="text1"/>
          <w:szCs w:val="24"/>
        </w:rPr>
        <w:t xml:space="preserve"> </w:t>
      </w:r>
    </w:p>
    <w:p w14:paraId="2570C029" w14:textId="77777777" w:rsidR="002E6262" w:rsidRPr="0053513E" w:rsidRDefault="002E6262" w:rsidP="002E6262">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1</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tbl>
      <w:tblPr>
        <w:tblStyle w:val="afff5"/>
        <w:tblW w:w="0" w:type="auto"/>
        <w:tblInd w:w="0" w:type="dxa"/>
        <w:tblLook w:val="04A0" w:firstRow="1" w:lastRow="0" w:firstColumn="1" w:lastColumn="0" w:noHBand="0" w:noVBand="1"/>
      </w:tblPr>
      <w:tblGrid>
        <w:gridCol w:w="9630"/>
      </w:tblGrid>
      <w:tr w:rsidR="002E6262" w14:paraId="3B2A2AA0" w14:textId="77777777" w:rsidTr="005412AD">
        <w:tc>
          <w:tcPr>
            <w:tcW w:w="9630" w:type="dxa"/>
          </w:tcPr>
          <w:p w14:paraId="71889F90" w14:textId="77777777" w:rsidR="002E6262" w:rsidRPr="0053513E" w:rsidRDefault="002E6262" w:rsidP="005412AD">
            <w:pPr>
              <w:pStyle w:val="a3"/>
              <w:numPr>
                <w:ilvl w:val="0"/>
                <w:numId w:val="27"/>
              </w:numPr>
              <w:ind w:left="720"/>
              <w:rPr>
                <w:color w:val="000000" w:themeColor="text1"/>
                <w:lang w:eastAsia="zh-CN"/>
              </w:rPr>
            </w:pPr>
            <w:r>
              <w:rPr>
                <w:color w:val="000000" w:themeColor="text1"/>
                <w:lang w:eastAsia="zh-CN"/>
              </w:rPr>
              <w:t>FFS following options</w:t>
            </w:r>
          </w:p>
          <w:p w14:paraId="215E39C5" w14:textId="77777777" w:rsidR="002E6262" w:rsidRDefault="002E6262" w:rsidP="005412AD">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1a</w:t>
            </w:r>
            <w:r w:rsidRPr="0053513E">
              <w:rPr>
                <w:color w:val="000000" w:themeColor="text1"/>
                <w:lang w:eastAsia="zh-CN"/>
              </w:rPr>
              <w:t xml:space="preserve">: </w:t>
            </w:r>
          </w:p>
          <w:p w14:paraId="36DB081E" w14:textId="77777777" w:rsidR="002E6262" w:rsidRDefault="002E6262" w:rsidP="005412AD">
            <w:pPr>
              <w:pStyle w:val="a3"/>
              <w:numPr>
                <w:ilvl w:val="2"/>
                <w:numId w:val="27"/>
              </w:numPr>
              <w:overflowPunct w:val="0"/>
              <w:autoSpaceDE w:val="0"/>
              <w:autoSpaceDN w:val="0"/>
              <w:adjustRightInd w:val="0"/>
              <w:ind w:left="2376"/>
              <w:textAlignment w:val="baseline"/>
              <w:rPr>
                <w:color w:val="000000" w:themeColor="text1"/>
                <w:lang w:eastAsia="zh-CN"/>
              </w:rPr>
            </w:pPr>
            <w:r w:rsidRPr="00CA2FD1">
              <w:rPr>
                <w:color w:val="000000" w:themeColor="text1"/>
                <w:lang w:eastAsia="zh-CN"/>
              </w:rPr>
              <w:t>For UE supporting both option B-1-1 and option A, UE shall perform L1 measurement according to network configuration, there is no need to define</w:t>
            </w:r>
            <w:r>
              <w:rPr>
                <w:color w:val="000000" w:themeColor="text1"/>
                <w:lang w:eastAsia="zh-CN"/>
              </w:rPr>
              <w:t xml:space="preserve"> additional</w:t>
            </w:r>
            <w:r w:rsidRPr="00CA2FD1">
              <w:rPr>
                <w:color w:val="000000" w:themeColor="text1"/>
                <w:lang w:eastAsia="zh-CN"/>
              </w:rPr>
              <w:t xml:space="preserve"> requirements/ UE </w:t>
            </w:r>
            <w:proofErr w:type="spellStart"/>
            <w:r w:rsidRPr="00CA2FD1">
              <w:rPr>
                <w:color w:val="000000" w:themeColor="text1"/>
                <w:lang w:eastAsia="zh-CN"/>
              </w:rPr>
              <w:t>behaviour</w:t>
            </w:r>
            <w:proofErr w:type="spellEnd"/>
            <w:r w:rsidRPr="00CA2FD1">
              <w:rPr>
                <w:color w:val="000000" w:themeColor="text1"/>
                <w:lang w:eastAsia="zh-CN"/>
              </w:rPr>
              <w:t>.</w:t>
            </w:r>
          </w:p>
          <w:p w14:paraId="0BD340AB" w14:textId="77777777" w:rsidR="002E6262" w:rsidRDefault="002E6262" w:rsidP="005412AD">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1b</w:t>
            </w:r>
            <w:r w:rsidRPr="0053513E">
              <w:rPr>
                <w:color w:val="000000" w:themeColor="text1"/>
                <w:lang w:eastAsia="zh-CN"/>
              </w:rPr>
              <w:t xml:space="preserve">: </w:t>
            </w:r>
          </w:p>
          <w:p w14:paraId="42648476" w14:textId="77777777" w:rsidR="002E6262" w:rsidRDefault="002E6262" w:rsidP="005412AD">
            <w:pPr>
              <w:pStyle w:val="a3"/>
              <w:numPr>
                <w:ilvl w:val="2"/>
                <w:numId w:val="27"/>
              </w:numPr>
              <w:overflowPunct w:val="0"/>
              <w:autoSpaceDE w:val="0"/>
              <w:autoSpaceDN w:val="0"/>
              <w:adjustRightInd w:val="0"/>
              <w:ind w:left="2376"/>
              <w:textAlignment w:val="baseline"/>
              <w:rPr>
                <w:color w:val="000000" w:themeColor="text1"/>
                <w:lang w:eastAsia="zh-CN"/>
              </w:rPr>
            </w:pPr>
            <w:r w:rsidRPr="00880B8B">
              <w:rPr>
                <w:color w:val="000000" w:themeColor="text1"/>
                <w:lang w:eastAsia="zh-CN"/>
              </w:rPr>
              <w:t>For UE supporting both option B-1-1 and A, if configured by NW, UE should perform L1 measurement on both CD-SSB outside active BWP and CSI-RS within active BWP. No additional requirements will be defined for such scenario.</w:t>
            </w:r>
          </w:p>
          <w:p w14:paraId="253A8061" w14:textId="77777777" w:rsidR="002E6262" w:rsidRDefault="002E6262" w:rsidP="005412AD">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w:t>
            </w:r>
          </w:p>
          <w:p w14:paraId="505BD717" w14:textId="77777777" w:rsidR="002E6262" w:rsidRDefault="002E6262" w:rsidP="005412AD">
            <w:pPr>
              <w:pStyle w:val="a3"/>
              <w:numPr>
                <w:ilvl w:val="2"/>
                <w:numId w:val="27"/>
              </w:numPr>
              <w:ind w:left="2376"/>
              <w:rPr>
                <w:color w:val="000000" w:themeColor="text1"/>
                <w:lang w:eastAsia="zh-CN"/>
              </w:rPr>
            </w:pPr>
            <w:r w:rsidRPr="00FF1FDD">
              <w:rPr>
                <w:color w:val="000000" w:themeColor="text1"/>
                <w:lang w:eastAsia="zh-CN"/>
              </w:rPr>
              <w:lastRenderedPageBreak/>
              <w:t>For UE supporting both option B-1-1 and A, if CSI-RS is configured within the active BWP for L1 measurements, then UE is NOT expected to perform RLM/BFD/BM based on CD-SSB outside active BWP.</w:t>
            </w:r>
          </w:p>
          <w:p w14:paraId="28896D13" w14:textId="16B994FE" w:rsidR="002E6262" w:rsidRPr="002A7063" w:rsidRDefault="002E6262" w:rsidP="00BA4F0B">
            <w:pPr>
              <w:pStyle w:val="a3"/>
              <w:numPr>
                <w:ilvl w:val="2"/>
                <w:numId w:val="27"/>
              </w:numPr>
              <w:ind w:left="2376"/>
              <w:rPr>
                <w:rFonts w:eastAsiaTheme="minorEastAsia"/>
                <w:b/>
                <w:color w:val="000000" w:themeColor="text1"/>
                <w:u w:val="single"/>
              </w:rPr>
            </w:pPr>
            <w:r w:rsidRPr="00A701EF">
              <w:rPr>
                <w:color w:val="000000" w:themeColor="text1"/>
                <w:lang w:eastAsia="zh-CN"/>
              </w:rPr>
              <w:t>It is clarified in the SSB based L1 measurement requirements that if UE supports both option B-1-1 and option A then the UE is not required to measure the SSB if it is outside active BWP.</w:t>
            </w:r>
          </w:p>
        </w:tc>
      </w:tr>
    </w:tbl>
    <w:p w14:paraId="5BB202DB" w14:textId="77777777" w:rsidR="002E6262" w:rsidRDefault="002E6262" w:rsidP="002E6262">
      <w:pPr>
        <w:rPr>
          <w:rFonts w:eastAsiaTheme="minorEastAsia"/>
          <w:b/>
          <w:color w:val="000000" w:themeColor="text1"/>
          <w:u w:val="single"/>
        </w:rPr>
      </w:pPr>
    </w:p>
    <w:p w14:paraId="2D04ACB1" w14:textId="77777777" w:rsidR="002E6262" w:rsidRDefault="002E6262" w:rsidP="002E6262">
      <w:pPr>
        <w:rPr>
          <w:b/>
          <w:color w:val="000000" w:themeColor="text1"/>
          <w:u w:val="single"/>
          <w:lang w:eastAsia="ko-KR"/>
        </w:rPr>
      </w:pPr>
      <w:r>
        <w:rPr>
          <w:b/>
          <w:color w:val="000000" w:themeColor="text1"/>
          <w:u w:val="single"/>
          <w:lang w:eastAsia="ko-KR"/>
        </w:rPr>
        <w:t>Whether and how to define</w:t>
      </w:r>
      <w:r w:rsidRPr="0053513E">
        <w:rPr>
          <w:b/>
          <w:color w:val="000000" w:themeColor="text1"/>
          <w:u w:val="single"/>
          <w:lang w:eastAsia="ko-KR"/>
        </w:rPr>
        <w:t xml:space="preserve"> </w:t>
      </w:r>
      <w:r>
        <w:rPr>
          <w:b/>
          <w:color w:val="000000" w:themeColor="text1"/>
          <w:u w:val="single"/>
          <w:lang w:eastAsia="ko-KR"/>
        </w:rPr>
        <w:t>r</w:t>
      </w:r>
      <w:r w:rsidRPr="00F2666B">
        <w:rPr>
          <w:b/>
          <w:color w:val="000000" w:themeColor="text1"/>
          <w:u w:val="single"/>
          <w:lang w:eastAsia="ko-KR"/>
        </w:rPr>
        <w:t xml:space="preserve">equirements/UE behaviour for UE supporting both option B-1-1 and </w:t>
      </w:r>
      <w:r>
        <w:rPr>
          <w:b/>
          <w:color w:val="000000" w:themeColor="text1"/>
          <w:u w:val="single"/>
          <w:lang w:eastAsia="ko-KR"/>
        </w:rPr>
        <w:t>A</w:t>
      </w:r>
    </w:p>
    <w:p w14:paraId="2761BDB9" w14:textId="77777777" w:rsidR="002E6262" w:rsidRPr="006661CB" w:rsidRDefault="002E6262" w:rsidP="002E6262">
      <w:pPr>
        <w:jc w:val="both"/>
        <w:rPr>
          <w:color w:val="000000" w:themeColor="text1"/>
          <w:szCs w:val="24"/>
        </w:rPr>
      </w:pPr>
      <w:r w:rsidRPr="00450374">
        <w:rPr>
          <w:rFonts w:hint="eastAsia"/>
        </w:rPr>
        <w:t>F</w:t>
      </w:r>
      <w:r w:rsidRPr="00450374">
        <w:t xml:space="preserve">ollowing </w:t>
      </w:r>
      <w:r>
        <w:t>UE capabilities for option B-1-1 and option A were introduced in Rel-18.</w:t>
      </w:r>
    </w:p>
    <w:tbl>
      <w:tblPr>
        <w:tblStyle w:val="afff5"/>
        <w:tblW w:w="0" w:type="auto"/>
        <w:tblInd w:w="0" w:type="dxa"/>
        <w:tblLook w:val="04A0" w:firstRow="1" w:lastRow="0" w:firstColumn="1" w:lastColumn="0" w:noHBand="0" w:noVBand="1"/>
      </w:tblPr>
      <w:tblGrid>
        <w:gridCol w:w="9630"/>
      </w:tblGrid>
      <w:tr w:rsidR="002E6262" w14:paraId="112F805D" w14:textId="77777777" w:rsidTr="005412AD">
        <w:tc>
          <w:tcPr>
            <w:tcW w:w="9630" w:type="dxa"/>
          </w:tcPr>
          <w:p w14:paraId="6BB81741" w14:textId="77777777" w:rsidR="002E6262" w:rsidRPr="00936461" w:rsidRDefault="002E6262" w:rsidP="005412AD">
            <w:pPr>
              <w:pStyle w:val="TAL0"/>
              <w:rPr>
                <w:b/>
                <w:bCs/>
                <w:i/>
                <w:iCs/>
              </w:rPr>
            </w:pPr>
            <w:r w:rsidRPr="00936461">
              <w:rPr>
                <w:b/>
                <w:bCs/>
                <w:i/>
                <w:iCs/>
              </w:rPr>
              <w:t>rlm-BM-BFD-CSI-RS-OutsideActiveBWP-r18</w:t>
            </w:r>
          </w:p>
          <w:p w14:paraId="10610989" w14:textId="77777777" w:rsidR="002E6262" w:rsidRDefault="002E6262" w:rsidP="005412AD">
            <w:pPr>
              <w:pStyle w:val="TAL0"/>
            </w:pPr>
            <w:r w:rsidRPr="00936461">
              <w:t>Indicates whether the UE supports RLM/BM/BFD measurements based on CSI-RS, when CD-SSB is outside active DL BWP.</w:t>
            </w:r>
          </w:p>
          <w:p w14:paraId="75B7760D" w14:textId="77777777" w:rsidR="002E6262" w:rsidRPr="00936461" w:rsidRDefault="002E6262" w:rsidP="005412AD">
            <w:pPr>
              <w:pStyle w:val="TAL0"/>
              <w:rPr>
                <w:b/>
                <w:bCs/>
                <w:i/>
                <w:iCs/>
              </w:rPr>
            </w:pPr>
            <w:bookmarkStart w:id="6" w:name="_Hlk157004191"/>
            <w:r w:rsidRPr="00936461">
              <w:rPr>
                <w:b/>
                <w:bCs/>
                <w:i/>
                <w:iCs/>
              </w:rPr>
              <w:t>bwpOperationMeasWithoutInterrupt-r18</w:t>
            </w:r>
            <w:bookmarkEnd w:id="6"/>
          </w:p>
          <w:p w14:paraId="1A38D426" w14:textId="77777777" w:rsidR="002E6262" w:rsidRDefault="002E6262" w:rsidP="005412AD">
            <w:pPr>
              <w:spacing w:before="240"/>
              <w:rPr>
                <w:color w:val="000000" w:themeColor="text1"/>
                <w:szCs w:val="24"/>
              </w:rPr>
            </w:pPr>
            <w:r w:rsidRPr="00936461">
              <w:t>Indicates whether the UE supports RLM/BM/BFD and gapless L3 intra-frequency measurements based on CD-SSB outside active BWP without interruptions.</w:t>
            </w:r>
          </w:p>
        </w:tc>
      </w:tr>
    </w:tbl>
    <w:p w14:paraId="665C18FE" w14:textId="24E7A39A" w:rsidR="002E6262" w:rsidRDefault="002E6262" w:rsidP="002E6262">
      <w:pPr>
        <w:spacing w:before="240"/>
        <w:jc w:val="both"/>
        <w:rPr>
          <w:color w:val="000000" w:themeColor="text1"/>
          <w:szCs w:val="24"/>
        </w:rPr>
      </w:pPr>
      <w:r>
        <w:rPr>
          <w:color w:val="000000" w:themeColor="text1"/>
          <w:szCs w:val="24"/>
        </w:rPr>
        <w:t xml:space="preserve">Thus, support of both option B-1-1 and option A is </w:t>
      </w:r>
      <w:r>
        <w:rPr>
          <w:rFonts w:hint="eastAsia"/>
          <w:color w:val="000000" w:themeColor="text1"/>
          <w:szCs w:val="24"/>
        </w:rPr>
        <w:t>possible</w:t>
      </w:r>
      <w:r>
        <w:rPr>
          <w:color w:val="000000" w:themeColor="text1"/>
          <w:szCs w:val="24"/>
        </w:rPr>
        <w:t xml:space="preserve"> from UE implementation perspective. In existing specification, UE should perform RLM/BFD/BM measurements over both CD-SSB outside active BWP and CSI-RS within active BWP if NW configures so.</w:t>
      </w:r>
    </w:p>
    <w:tbl>
      <w:tblPr>
        <w:tblStyle w:val="afff5"/>
        <w:tblW w:w="0" w:type="auto"/>
        <w:tblInd w:w="0" w:type="dxa"/>
        <w:tblLook w:val="04A0" w:firstRow="1" w:lastRow="0" w:firstColumn="1" w:lastColumn="0" w:noHBand="0" w:noVBand="1"/>
      </w:tblPr>
      <w:tblGrid>
        <w:gridCol w:w="9630"/>
      </w:tblGrid>
      <w:tr w:rsidR="002E6262" w14:paraId="5F7D346F" w14:textId="77777777" w:rsidTr="005412AD">
        <w:tc>
          <w:tcPr>
            <w:tcW w:w="9630" w:type="dxa"/>
          </w:tcPr>
          <w:p w14:paraId="7637C4BA" w14:textId="77777777" w:rsidR="002E6262" w:rsidRPr="00E4018C" w:rsidRDefault="002E6262" w:rsidP="005412AD">
            <w:pPr>
              <w:pStyle w:val="2"/>
              <w:numPr>
                <w:ilvl w:val="0"/>
                <w:numId w:val="0"/>
              </w:numPr>
              <w:rPr>
                <w:sz w:val="22"/>
                <w:szCs w:val="15"/>
              </w:rPr>
            </w:pPr>
            <w:bookmarkStart w:id="7" w:name="_Toc5952625"/>
            <w:r w:rsidRPr="00E4018C">
              <w:rPr>
                <w:sz w:val="22"/>
                <w:szCs w:val="15"/>
              </w:rPr>
              <w:t>8.1</w:t>
            </w:r>
            <w:r w:rsidRPr="00E4018C">
              <w:rPr>
                <w:sz w:val="22"/>
                <w:szCs w:val="15"/>
              </w:rPr>
              <w:tab/>
              <w:t>Radio Link Monitoring</w:t>
            </w:r>
            <w:bookmarkEnd w:id="7"/>
          </w:p>
          <w:p w14:paraId="54830875" w14:textId="77777777" w:rsidR="002E6262" w:rsidRPr="00E4018C" w:rsidRDefault="002E6262" w:rsidP="005412AD">
            <w:pPr>
              <w:pStyle w:val="2"/>
              <w:numPr>
                <w:ilvl w:val="0"/>
                <w:numId w:val="0"/>
              </w:numPr>
              <w:rPr>
                <w:sz w:val="22"/>
                <w:szCs w:val="15"/>
              </w:rPr>
            </w:pPr>
            <w:r w:rsidRPr="00E4018C">
              <w:rPr>
                <w:sz w:val="22"/>
                <w:szCs w:val="15"/>
              </w:rPr>
              <w:t>8.1.1</w:t>
            </w:r>
            <w:r w:rsidRPr="00E4018C">
              <w:rPr>
                <w:sz w:val="22"/>
                <w:szCs w:val="15"/>
              </w:rPr>
              <w:tab/>
              <w:t>Introduction</w:t>
            </w:r>
          </w:p>
          <w:p w14:paraId="0989CBD9" w14:textId="657C095C" w:rsidR="002E6262" w:rsidRPr="00E4018C" w:rsidRDefault="002E6262" w:rsidP="005412AD">
            <w:pPr>
              <w:spacing w:before="240"/>
              <w:rPr>
                <w:rFonts w:cs="v5.0.0"/>
                <w:sz w:val="18"/>
                <w:szCs w:val="18"/>
              </w:rPr>
            </w:pPr>
            <w:r w:rsidRPr="00E4018C">
              <w:rPr>
                <w:rFonts w:cs="v5.0.0"/>
                <w:sz w:val="18"/>
                <w:szCs w:val="18"/>
              </w:rPr>
              <w:t xml:space="preserve">UE is not required to perform RLM outside the active DL BWP unless the UE supports [FG53-1], provided that </w:t>
            </w:r>
            <w:r w:rsidRPr="00E4018C">
              <w:rPr>
                <w:rFonts w:cs="v5.0.0" w:hint="eastAsia"/>
                <w:sz w:val="18"/>
                <w:szCs w:val="18"/>
              </w:rPr>
              <w:t>th</w:t>
            </w:r>
            <w:r w:rsidRPr="00E4018C">
              <w:rPr>
                <w:rFonts w:cs="v5.0.0"/>
                <w:sz w:val="18"/>
                <w:szCs w:val="18"/>
              </w:rPr>
              <w:t>e SSB is within the configured UE-specific CBW.</w:t>
            </w:r>
          </w:p>
          <w:p w14:paraId="065DFFDA" w14:textId="77777777" w:rsidR="002E6262" w:rsidRPr="00E4018C" w:rsidRDefault="002E6262" w:rsidP="005412AD">
            <w:pPr>
              <w:pStyle w:val="2"/>
              <w:numPr>
                <w:ilvl w:val="0"/>
                <w:numId w:val="0"/>
              </w:numPr>
              <w:rPr>
                <w:sz w:val="22"/>
                <w:szCs w:val="15"/>
              </w:rPr>
            </w:pPr>
            <w:r w:rsidRPr="00E4018C">
              <w:rPr>
                <w:sz w:val="22"/>
                <w:szCs w:val="15"/>
              </w:rPr>
              <w:t>8.1.3</w:t>
            </w:r>
            <w:r w:rsidRPr="00E4018C">
              <w:rPr>
                <w:sz w:val="22"/>
                <w:szCs w:val="15"/>
              </w:rPr>
              <w:tab/>
              <w:t>Requirements for CSI-RS based radio link monitoring</w:t>
            </w:r>
          </w:p>
          <w:p w14:paraId="5F2D14A0" w14:textId="77777777" w:rsidR="002E6262" w:rsidRDefault="002E6262" w:rsidP="005412AD">
            <w:pPr>
              <w:spacing w:before="240"/>
              <w:rPr>
                <w:color w:val="000000" w:themeColor="text1"/>
                <w:szCs w:val="24"/>
              </w:rPr>
            </w:pPr>
            <w:r w:rsidRPr="00E4018C">
              <w:rPr>
                <w:sz w:val="18"/>
                <w:szCs w:val="18"/>
              </w:rPr>
              <w:t xml:space="preserve">The requirements in this clause apply for each CSI-RS based RLM-RS resource configured for </w:t>
            </w:r>
            <w:proofErr w:type="spellStart"/>
            <w:r w:rsidRPr="00E4018C">
              <w:rPr>
                <w:sz w:val="18"/>
                <w:szCs w:val="18"/>
              </w:rPr>
              <w:t>PCell</w:t>
            </w:r>
            <w:proofErr w:type="spellEnd"/>
            <w:r w:rsidRPr="00E4018C">
              <w:rPr>
                <w:sz w:val="18"/>
                <w:szCs w:val="18"/>
              </w:rPr>
              <w:t xml:space="preserve">, </w:t>
            </w:r>
            <w:proofErr w:type="spellStart"/>
            <w:r w:rsidRPr="00E4018C">
              <w:rPr>
                <w:sz w:val="18"/>
                <w:szCs w:val="18"/>
              </w:rPr>
              <w:t>PSCell</w:t>
            </w:r>
            <w:proofErr w:type="spellEnd"/>
            <w:r w:rsidRPr="00E4018C">
              <w:rPr>
                <w:sz w:val="18"/>
                <w:szCs w:val="18"/>
              </w:rPr>
              <w:t xml:space="preserve"> or </w:t>
            </w:r>
            <w:r w:rsidRPr="00E4018C">
              <w:rPr>
                <w:rFonts w:hint="eastAsia"/>
                <w:sz w:val="18"/>
                <w:szCs w:val="18"/>
                <w:lang w:eastAsia="zh-CN"/>
              </w:rPr>
              <w:t>deactivated</w:t>
            </w:r>
            <w:r w:rsidRPr="00E4018C">
              <w:rPr>
                <w:sz w:val="18"/>
                <w:szCs w:val="18"/>
              </w:rPr>
              <w:t xml:space="preserve"> </w:t>
            </w:r>
            <w:proofErr w:type="spellStart"/>
            <w:r w:rsidRPr="00E4018C">
              <w:rPr>
                <w:sz w:val="18"/>
                <w:szCs w:val="18"/>
              </w:rPr>
              <w:t>PSC</w:t>
            </w:r>
            <w:r w:rsidRPr="00E4018C">
              <w:rPr>
                <w:rFonts w:hint="eastAsia"/>
                <w:sz w:val="18"/>
                <w:szCs w:val="18"/>
                <w:lang w:eastAsia="zh-CN"/>
              </w:rPr>
              <w:t>ell</w:t>
            </w:r>
            <w:proofErr w:type="spellEnd"/>
            <w:r w:rsidRPr="00E4018C">
              <w:rPr>
                <w:sz w:val="18"/>
                <w:szCs w:val="18"/>
              </w:rPr>
              <w:t>, provided that the CSI-RS configured for RLM is actually transmitted within UE active DL BWP during the entire evaluation period specified in clause 8.1.3.2.</w:t>
            </w:r>
          </w:p>
        </w:tc>
      </w:tr>
    </w:tbl>
    <w:p w14:paraId="61517F42" w14:textId="77777777" w:rsidR="002E6262" w:rsidRDefault="002E6262" w:rsidP="002E6262">
      <w:pPr>
        <w:spacing w:before="240"/>
        <w:jc w:val="both"/>
        <w:rPr>
          <w:color w:val="000000" w:themeColor="text1"/>
          <w:szCs w:val="24"/>
        </w:rPr>
      </w:pPr>
      <w:r>
        <w:rPr>
          <w:color w:val="000000" w:themeColor="text1"/>
          <w:szCs w:val="24"/>
        </w:rPr>
        <w:t xml:space="preserve">However, </w:t>
      </w:r>
      <w:r w:rsidRPr="00D55049">
        <w:rPr>
          <w:color w:val="000000" w:themeColor="text1"/>
          <w:szCs w:val="24"/>
        </w:rPr>
        <w:t>if a UE supports</w:t>
      </w:r>
      <w:r>
        <w:rPr>
          <w:color w:val="000000" w:themeColor="text1"/>
          <w:szCs w:val="24"/>
        </w:rPr>
        <w:t xml:space="preserve"> both</w:t>
      </w:r>
      <w:r w:rsidRPr="00D55049">
        <w:rPr>
          <w:color w:val="000000" w:themeColor="text1"/>
          <w:szCs w:val="24"/>
        </w:rPr>
        <w:t xml:space="preserve"> option B-1-1 by indicating </w:t>
      </w:r>
      <w:r w:rsidRPr="001D2F5D">
        <w:rPr>
          <w:i/>
          <w:iCs/>
          <w:color w:val="000000" w:themeColor="text1"/>
          <w:szCs w:val="24"/>
        </w:rPr>
        <w:t>bwpOperationMeasWithoutInterrupt-r18</w:t>
      </w:r>
      <w:r>
        <w:rPr>
          <w:color w:val="000000" w:themeColor="text1"/>
          <w:szCs w:val="24"/>
        </w:rPr>
        <w:t xml:space="preserve"> and option A by indicating </w:t>
      </w:r>
      <w:r w:rsidRPr="001D2F5D">
        <w:rPr>
          <w:i/>
          <w:iCs/>
          <w:color w:val="000000" w:themeColor="text1"/>
          <w:szCs w:val="24"/>
        </w:rPr>
        <w:t>rlm-BM-BFD-CSI-RS-OutsideActiveBWP-r18</w:t>
      </w:r>
      <w:r w:rsidRPr="00D55049">
        <w:rPr>
          <w:color w:val="000000" w:themeColor="text1"/>
          <w:szCs w:val="24"/>
        </w:rPr>
        <w:t xml:space="preserve">, </w:t>
      </w:r>
      <w:r>
        <w:rPr>
          <w:color w:val="000000" w:themeColor="text1"/>
          <w:szCs w:val="24"/>
        </w:rPr>
        <w:t xml:space="preserve">it is not desirable that when option A is supported in practical network, </w:t>
      </w:r>
      <w:r w:rsidRPr="00D55049">
        <w:rPr>
          <w:color w:val="000000" w:themeColor="text1"/>
          <w:szCs w:val="24"/>
        </w:rPr>
        <w:t xml:space="preserve">the UE still needs to work with </w:t>
      </w:r>
      <w:r>
        <w:rPr>
          <w:color w:val="000000" w:themeColor="text1"/>
          <w:szCs w:val="24"/>
        </w:rPr>
        <w:t xml:space="preserve">option A and </w:t>
      </w:r>
      <w:r w:rsidRPr="00D55049">
        <w:rPr>
          <w:color w:val="000000" w:themeColor="text1"/>
          <w:szCs w:val="24"/>
        </w:rPr>
        <w:t>option B-1-1 together. It brings no obvious gain by operating with the two options simultaneously</w:t>
      </w:r>
      <w:r>
        <w:rPr>
          <w:color w:val="000000" w:themeColor="text1"/>
          <w:szCs w:val="24"/>
        </w:rPr>
        <w:t>.</w:t>
      </w:r>
    </w:p>
    <w:p w14:paraId="0E8BE743" w14:textId="77777777" w:rsidR="002E6262" w:rsidRDefault="002E6262" w:rsidP="002E6262">
      <w:pPr>
        <w:spacing w:before="240"/>
        <w:jc w:val="both"/>
        <w:rPr>
          <w:color w:val="000000" w:themeColor="text1"/>
          <w:szCs w:val="24"/>
          <w:lang w:val="en-US"/>
        </w:rPr>
      </w:pPr>
      <w:r>
        <w:rPr>
          <w:color w:val="000000" w:themeColor="text1"/>
          <w:szCs w:val="24"/>
          <w:lang w:val="en-US"/>
        </w:rPr>
        <w:t xml:space="preserve">If UE supports option A only, it only measures CSI-RSs within active BWP for L1 measurements and measures CD-SSB outside active BWP for L3 intra-frequency measurements. If UE supports option B-1-1 only, it only measures CD-SSB outside active BWP for both L1 measurements and L3 intra-frequency measurements. </w:t>
      </w:r>
    </w:p>
    <w:p w14:paraId="2833B87A" w14:textId="1B592F0E" w:rsidR="002E6262" w:rsidRDefault="002E6262" w:rsidP="002E6262">
      <w:pPr>
        <w:spacing w:before="240"/>
        <w:jc w:val="both"/>
        <w:rPr>
          <w:color w:val="000000" w:themeColor="text1"/>
          <w:szCs w:val="24"/>
          <w:lang w:val="en-US"/>
        </w:rPr>
      </w:pPr>
      <w:r>
        <w:rPr>
          <w:color w:val="000000" w:themeColor="text1"/>
          <w:szCs w:val="24"/>
          <w:lang w:val="en-US"/>
        </w:rPr>
        <w:t>Based on existing specification, if UE supports both option A and option B-1-1 and the two features works together, then the UE needs to measure both CSI-RS and CD-SSB outside active BWP for L1 measurements depending on NW configuration, and CD-SSB outside active BWP L3 intra-frequency measurements. It will complicate UE implementation,</w:t>
      </w:r>
      <w:r w:rsidR="00BA4F0B">
        <w:rPr>
          <w:rFonts w:hint="eastAsia"/>
          <w:color w:val="000000" w:themeColor="text1"/>
          <w:szCs w:val="24"/>
          <w:lang w:val="en-US"/>
        </w:rPr>
        <w:t xml:space="preserve"> especially it will bring additional power consumption due to working with larger channel bandwidth, </w:t>
      </w:r>
      <w:r>
        <w:rPr>
          <w:color w:val="000000" w:themeColor="text1"/>
          <w:szCs w:val="24"/>
          <w:lang w:val="en-US"/>
        </w:rPr>
        <w:t xml:space="preserve">but the gain of </w:t>
      </w:r>
      <w:r w:rsidR="00BA4F0B">
        <w:rPr>
          <w:rFonts w:hint="eastAsia"/>
          <w:color w:val="000000" w:themeColor="text1"/>
          <w:szCs w:val="24"/>
          <w:lang w:val="en-US"/>
        </w:rPr>
        <w:t xml:space="preserve">additional </w:t>
      </w:r>
      <w:r>
        <w:rPr>
          <w:color w:val="000000" w:themeColor="text1"/>
          <w:szCs w:val="24"/>
          <w:lang w:val="en-US"/>
        </w:rPr>
        <w:t xml:space="preserve">CSI-RS based L1 measurements over SSB based L1 measurements is not obvious. In addition, option B-1-1 is </w:t>
      </w:r>
      <w:r>
        <w:rPr>
          <w:color w:val="000000" w:themeColor="text1"/>
          <w:szCs w:val="24"/>
          <w:lang w:val="en-US"/>
        </w:rPr>
        <w:lastRenderedPageBreak/>
        <w:t>supposed to be a replacement of option A considering commercialization in industry. Thus, it would be better not to consider the two options working simultaneously.</w:t>
      </w:r>
    </w:p>
    <w:p w14:paraId="6338F091" w14:textId="77777777" w:rsidR="002E6262" w:rsidRPr="00256A46" w:rsidRDefault="002E6262" w:rsidP="002E6262">
      <w:pPr>
        <w:spacing w:before="240"/>
        <w:jc w:val="both"/>
        <w:rPr>
          <w:color w:val="000000" w:themeColor="text1"/>
          <w:szCs w:val="24"/>
          <w:lang w:val="en-US"/>
        </w:rPr>
      </w:pPr>
      <w:r>
        <w:rPr>
          <w:color w:val="000000" w:themeColor="text1"/>
          <w:szCs w:val="24"/>
          <w:lang w:val="en-US"/>
        </w:rPr>
        <w:t xml:space="preserve">For UE supporting </w:t>
      </w:r>
      <w:r w:rsidRPr="00BB4C71">
        <w:rPr>
          <w:color w:val="000000" w:themeColor="text1"/>
          <w:szCs w:val="24"/>
          <w:lang w:val="en-US"/>
        </w:rPr>
        <w:t xml:space="preserve">both option B-1-1 and A, if CSI-RS is configured within the active BWP for L1 measurements, then UE is </w:t>
      </w:r>
      <w:r>
        <w:rPr>
          <w:color w:val="000000" w:themeColor="text1"/>
          <w:szCs w:val="24"/>
          <w:lang w:val="en-US"/>
        </w:rPr>
        <w:t xml:space="preserve">not </w:t>
      </w:r>
      <w:r w:rsidRPr="00BB4C71">
        <w:rPr>
          <w:color w:val="000000" w:themeColor="text1"/>
          <w:szCs w:val="24"/>
          <w:lang w:val="en-US"/>
        </w:rPr>
        <w:t xml:space="preserve">expected to perform RLM/BFD/BM based on CD-SSB </w:t>
      </w:r>
      <w:r>
        <w:rPr>
          <w:color w:val="000000" w:themeColor="text1"/>
          <w:szCs w:val="24"/>
          <w:lang w:val="en-US"/>
        </w:rPr>
        <w:t>outside active BWP</w:t>
      </w:r>
      <w:r w:rsidRPr="00BB4C71">
        <w:rPr>
          <w:color w:val="000000" w:themeColor="text1"/>
          <w:szCs w:val="24"/>
          <w:lang w:val="en-US"/>
        </w:rPr>
        <w:t>.</w:t>
      </w:r>
    </w:p>
    <w:p w14:paraId="1A71D91F" w14:textId="02EB0FD8" w:rsidR="002E6262" w:rsidRDefault="002E6262" w:rsidP="002E6262">
      <w:pPr>
        <w:jc w:val="both"/>
        <w:rPr>
          <w:b/>
          <w:bCs/>
          <w:i/>
          <w:iCs/>
        </w:rPr>
      </w:pPr>
      <w:r>
        <w:rPr>
          <w:b/>
          <w:bCs/>
          <w:i/>
          <w:iCs/>
        </w:rPr>
        <w:t xml:space="preserve">Proposal </w:t>
      </w:r>
      <w:r w:rsidR="00BA4F0B">
        <w:rPr>
          <w:rFonts w:hint="eastAsia"/>
          <w:b/>
          <w:bCs/>
          <w:i/>
          <w:iCs/>
        </w:rPr>
        <w:t>1</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Pr>
          <w:b/>
          <w:bCs/>
          <w:i/>
          <w:iCs/>
        </w:rPr>
        <w:t xml:space="preserve"> NOT</w:t>
      </w:r>
      <w:r w:rsidRPr="00AC7DEA">
        <w:rPr>
          <w:b/>
          <w:bCs/>
          <w:i/>
          <w:iCs/>
        </w:rPr>
        <w:t xml:space="preserve"> expected to perform RLM/BFD/BM based on CD-SSB </w:t>
      </w:r>
      <w:r>
        <w:rPr>
          <w:b/>
          <w:bCs/>
          <w:i/>
          <w:iCs/>
        </w:rPr>
        <w:t>outside active BWP.</w:t>
      </w:r>
    </w:p>
    <w:p w14:paraId="1CA34A10" w14:textId="2EE37EAB" w:rsidR="002E6262" w:rsidRDefault="002E6262" w:rsidP="002E6262">
      <w:pPr>
        <w:jc w:val="both"/>
        <w:rPr>
          <w:b/>
          <w:bCs/>
          <w:i/>
          <w:iCs/>
        </w:rPr>
      </w:pPr>
      <w:r>
        <w:rPr>
          <w:b/>
          <w:bCs/>
          <w:i/>
          <w:iCs/>
        </w:rPr>
        <w:t xml:space="preserve">Proposal </w:t>
      </w:r>
      <w:r w:rsidR="00BA4F0B">
        <w:rPr>
          <w:rFonts w:hint="eastAsia"/>
          <w:b/>
          <w:bCs/>
          <w:i/>
          <w:iCs/>
        </w:rPr>
        <w:t>2</w:t>
      </w:r>
      <w:r w:rsidRPr="00515EAB">
        <w:rPr>
          <w:b/>
          <w:bCs/>
          <w:i/>
          <w:iCs/>
        </w:rPr>
        <w:t>:</w:t>
      </w:r>
      <w:r w:rsidRPr="00AC7DEA">
        <w:t xml:space="preserve"> </w:t>
      </w:r>
      <w:r>
        <w:rPr>
          <w:b/>
          <w:bCs/>
          <w:i/>
          <w:iCs/>
        </w:rPr>
        <w:t>It is clarified that if UE supports both option B-1-1 and option A then the UE is not required to measure the SSB outside active BWP.</w:t>
      </w:r>
    </w:p>
    <w:p w14:paraId="083647E5" w14:textId="77777777" w:rsidR="002E6262" w:rsidRDefault="002E6262" w:rsidP="00B879E6">
      <w:pPr>
        <w:spacing w:before="240"/>
        <w:jc w:val="both"/>
        <w:rPr>
          <w:color w:val="000000" w:themeColor="text1"/>
          <w:szCs w:val="24"/>
        </w:rPr>
      </w:pPr>
    </w:p>
    <w:p w14:paraId="67F294DE" w14:textId="77777777" w:rsidR="002A7063" w:rsidRDefault="002A7063" w:rsidP="002A7063">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3</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B-1-1</w:t>
      </w:r>
    </w:p>
    <w:tbl>
      <w:tblPr>
        <w:tblStyle w:val="afff5"/>
        <w:tblW w:w="0" w:type="auto"/>
        <w:tblInd w:w="0" w:type="dxa"/>
        <w:tblLook w:val="04A0" w:firstRow="1" w:lastRow="0" w:firstColumn="1" w:lastColumn="0" w:noHBand="0" w:noVBand="1"/>
      </w:tblPr>
      <w:tblGrid>
        <w:gridCol w:w="9630"/>
      </w:tblGrid>
      <w:tr w:rsidR="002A7063" w14:paraId="7E274103" w14:textId="77777777" w:rsidTr="00C70097">
        <w:tc>
          <w:tcPr>
            <w:tcW w:w="9630" w:type="dxa"/>
          </w:tcPr>
          <w:p w14:paraId="6045EBC7" w14:textId="77777777" w:rsidR="002A7063" w:rsidRPr="0053513E" w:rsidRDefault="002A7063" w:rsidP="00C70097">
            <w:pPr>
              <w:pStyle w:val="a3"/>
              <w:numPr>
                <w:ilvl w:val="0"/>
                <w:numId w:val="27"/>
              </w:numPr>
              <w:ind w:left="720"/>
              <w:rPr>
                <w:color w:val="000000" w:themeColor="text1"/>
                <w:lang w:eastAsia="zh-CN"/>
              </w:rPr>
            </w:pPr>
            <w:r>
              <w:rPr>
                <w:color w:val="000000" w:themeColor="text1"/>
                <w:lang w:eastAsia="zh-CN"/>
              </w:rPr>
              <w:t>FFS following options</w:t>
            </w:r>
          </w:p>
          <w:p w14:paraId="7573170B" w14:textId="77777777" w:rsidR="002A7063" w:rsidRDefault="002A7063" w:rsidP="00C70097">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5B47F476" w14:textId="77777777" w:rsidR="002A7063" w:rsidRDefault="002A7063" w:rsidP="00C70097">
            <w:pPr>
              <w:pStyle w:val="a3"/>
              <w:numPr>
                <w:ilvl w:val="2"/>
                <w:numId w:val="27"/>
              </w:numPr>
              <w:overflowPunct w:val="0"/>
              <w:autoSpaceDE w:val="0"/>
              <w:autoSpaceDN w:val="0"/>
              <w:adjustRightInd w:val="0"/>
              <w:ind w:left="2376"/>
              <w:textAlignment w:val="baseline"/>
              <w:rPr>
                <w:color w:val="000000" w:themeColor="text1"/>
                <w:lang w:eastAsia="zh-CN"/>
              </w:rPr>
            </w:pPr>
            <w:r w:rsidRPr="001E74AA">
              <w:rPr>
                <w:color w:val="000000" w:themeColor="text1"/>
                <w:lang w:eastAsia="zh-CN"/>
              </w:rPr>
              <w:t>For UE supporting both option B-1-1 and C, if both CD-SSB and NCD-SSB are configured outside active BWP, then UE is expected to perform RLM/BFD/BM following NW configuration based on TS 38.331. No additional requirements will be defined for such scenario.</w:t>
            </w:r>
          </w:p>
          <w:p w14:paraId="727A2942" w14:textId="77777777" w:rsidR="002A7063" w:rsidRDefault="002A7063" w:rsidP="00C70097">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538DB360" w14:textId="77777777" w:rsidR="002A7063" w:rsidRDefault="002A7063" w:rsidP="00C70097">
            <w:pPr>
              <w:pStyle w:val="a3"/>
              <w:numPr>
                <w:ilvl w:val="2"/>
                <w:numId w:val="27"/>
              </w:numPr>
              <w:overflowPunct w:val="0"/>
              <w:autoSpaceDE w:val="0"/>
              <w:autoSpaceDN w:val="0"/>
              <w:adjustRightInd w:val="0"/>
              <w:ind w:left="2376"/>
              <w:textAlignment w:val="baseline"/>
              <w:rPr>
                <w:color w:val="000000" w:themeColor="text1"/>
              </w:rPr>
            </w:pPr>
            <w:r w:rsidRPr="00B74073">
              <w:rPr>
                <w:color w:val="000000" w:themeColor="text1"/>
                <w:lang w:eastAsia="zh-CN"/>
              </w:rPr>
              <w:t>For UE supporting both option B-1-1 and C, if the active BWP that does not contain CD- or NCD-SSB, UE should perform L1 measurement on CD-SSB. No additional requirements will be defined for such scenario.</w:t>
            </w:r>
          </w:p>
        </w:tc>
      </w:tr>
    </w:tbl>
    <w:p w14:paraId="4B2391AA" w14:textId="66F7FE9D" w:rsidR="002A7063" w:rsidRPr="00450374" w:rsidRDefault="00B5252F" w:rsidP="00B879E6">
      <w:pPr>
        <w:spacing w:before="240"/>
        <w:jc w:val="both"/>
      </w:pPr>
      <w:r>
        <w:rPr>
          <w:color w:val="000000" w:themeColor="text1"/>
          <w:szCs w:val="24"/>
        </w:rPr>
        <w:t>In RAN4#108 meeting, c</w:t>
      </w:r>
      <w:r w:rsidR="00B273FC">
        <w:rPr>
          <w:color w:val="000000" w:themeColor="text1"/>
          <w:szCs w:val="24"/>
        </w:rPr>
        <w:t>onclusion</w:t>
      </w:r>
      <w:r w:rsidR="00CA6723">
        <w:rPr>
          <w:color w:val="000000" w:themeColor="text1"/>
          <w:szCs w:val="24"/>
        </w:rPr>
        <w:t xml:space="preserve"> on requirements/UE behaviour</w:t>
      </w:r>
      <w:r w:rsidR="00B273FC">
        <w:rPr>
          <w:color w:val="000000" w:themeColor="text1"/>
          <w:szCs w:val="24"/>
        </w:rPr>
        <w:t xml:space="preserve"> was made for UE supporting both option B-1-1 and option C.</w:t>
      </w:r>
      <w:r w:rsidR="00B879E6">
        <w:rPr>
          <w:color w:val="000000" w:themeColor="text1"/>
          <w:szCs w:val="24"/>
        </w:rPr>
        <w:t xml:space="preserve"> </w:t>
      </w:r>
      <w:r>
        <w:rPr>
          <w:color w:val="000000" w:themeColor="text1"/>
          <w:szCs w:val="24"/>
        </w:rPr>
        <w:t>It was captured in the WF [2]</w:t>
      </w:r>
      <w:r w:rsidR="007F015A">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B5252F" w14:paraId="735DAACD" w14:textId="77777777" w:rsidTr="00B5252F">
        <w:tc>
          <w:tcPr>
            <w:tcW w:w="9630" w:type="dxa"/>
          </w:tcPr>
          <w:p w14:paraId="6B6E6DB6" w14:textId="77777777" w:rsidR="00B5252F" w:rsidRPr="0053513E" w:rsidRDefault="00B5252F" w:rsidP="00B5252F">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3D57FBA5" w14:textId="14ECD3B8" w:rsidR="00B5252F" w:rsidRDefault="00B5252F" w:rsidP="00B5252F">
            <w:pPr>
              <w:pStyle w:val="a3"/>
              <w:numPr>
                <w:ilvl w:val="0"/>
                <w:numId w:val="27"/>
              </w:numPr>
              <w:ind w:left="720"/>
              <w:rPr>
                <w:b/>
                <w:color w:val="000000" w:themeColor="text1"/>
                <w:u w:val="single"/>
                <w:lang w:eastAsia="ko-KR"/>
              </w:rPr>
            </w:pPr>
            <w:r w:rsidRPr="00CC7D47">
              <w:rPr>
                <w:color w:val="000000" w:themeColor="text1"/>
                <w:lang w:eastAsia="zh-CN"/>
              </w:rPr>
              <w:t xml:space="preserve">It is RAN4 understanding that for UE supporting both option B-1-1 and C, if NCD-SSB is configured within the active BWP, </w:t>
            </w:r>
            <w:bookmarkStart w:id="8" w:name="_Hlk157003894"/>
            <w:r w:rsidRPr="00CC7D47">
              <w:rPr>
                <w:color w:val="000000" w:themeColor="text1"/>
                <w:lang w:eastAsia="zh-CN"/>
              </w:rPr>
              <w:t>then UE is expected to perform RLM/BFD/BM and L3 intra-frequency measurements based on NCD-SSB based on TS 38.331. No additional requirements will be defined for such scenario</w:t>
            </w:r>
            <w:bookmarkEnd w:id="8"/>
            <w:r w:rsidRPr="00CC7D47">
              <w:rPr>
                <w:color w:val="000000" w:themeColor="text1"/>
                <w:lang w:eastAsia="zh-CN"/>
              </w:rPr>
              <w:t>.</w:t>
            </w:r>
          </w:p>
        </w:tc>
      </w:tr>
    </w:tbl>
    <w:p w14:paraId="686EE6C2" w14:textId="513BA2DE" w:rsidR="00E234D3" w:rsidRDefault="00E234D3" w:rsidP="00AB35EF">
      <w:pPr>
        <w:spacing w:before="240"/>
        <w:rPr>
          <w:rFonts w:eastAsiaTheme="minorEastAsia"/>
          <w:bCs/>
          <w:color w:val="000000" w:themeColor="text1"/>
        </w:rPr>
      </w:pPr>
      <w:r>
        <w:rPr>
          <w:rFonts w:eastAsia="Malgun Gothic" w:hint="eastAsia"/>
          <w:bCs/>
          <w:color w:val="000000" w:themeColor="text1"/>
          <w:lang w:eastAsia="ko-KR"/>
        </w:rPr>
        <w:t>T</w:t>
      </w:r>
      <w:r>
        <w:rPr>
          <w:rFonts w:eastAsia="Malgun Gothic"/>
          <w:bCs/>
          <w:color w:val="000000" w:themeColor="text1"/>
          <w:lang w:eastAsia="ko-KR"/>
        </w:rPr>
        <w:t xml:space="preserve">here are generally </w:t>
      </w:r>
      <w:r w:rsidR="00F761A0">
        <w:rPr>
          <w:rFonts w:eastAsia="Malgun Gothic"/>
          <w:bCs/>
          <w:color w:val="000000" w:themeColor="text1"/>
          <w:lang w:eastAsia="ko-KR"/>
        </w:rPr>
        <w:t>two</w:t>
      </w:r>
      <w:r>
        <w:rPr>
          <w:rFonts w:eastAsia="Malgun Gothic"/>
          <w:bCs/>
          <w:color w:val="000000" w:themeColor="text1"/>
          <w:lang w:eastAsia="ko-KR"/>
        </w:rPr>
        <w:t xml:space="preserve"> cases</w:t>
      </w:r>
      <w:r w:rsidR="00AB35EF">
        <w:rPr>
          <w:rFonts w:eastAsia="Malgun Gothic"/>
          <w:bCs/>
          <w:color w:val="000000" w:themeColor="text1"/>
          <w:lang w:eastAsia="ko-KR"/>
        </w:rPr>
        <w:t>, which are depicted in Fig 1,</w:t>
      </w:r>
      <w:r>
        <w:rPr>
          <w:rFonts w:eastAsia="Malgun Gothic"/>
          <w:bCs/>
          <w:color w:val="000000" w:themeColor="text1"/>
          <w:lang w:eastAsia="ko-KR"/>
        </w:rPr>
        <w:t xml:space="preserve"> that can be considered for UE supporting </w:t>
      </w:r>
      <w:r w:rsidR="00AB35EF">
        <w:rPr>
          <w:rFonts w:eastAsia="Malgun Gothic"/>
          <w:bCs/>
          <w:color w:val="000000" w:themeColor="text1"/>
          <w:lang w:eastAsia="ko-KR"/>
        </w:rPr>
        <w:t>both option B-1-1 and C.</w:t>
      </w:r>
    </w:p>
    <w:p w14:paraId="3C62E740" w14:textId="77777777" w:rsidR="00F761A0" w:rsidRDefault="00F761A0" w:rsidP="00E234D3">
      <w:pPr>
        <w:jc w:val="center"/>
      </w:pPr>
      <w:r w:rsidRPr="00F761A0">
        <w:rPr>
          <w:rFonts w:hint="eastAsia"/>
          <w:noProof/>
        </w:rPr>
        <w:drawing>
          <wp:inline distT="0" distB="0" distL="0" distR="0" wp14:anchorId="5CCA8208" wp14:editId="687F43B4">
            <wp:extent cx="1832400" cy="2066400"/>
            <wp:effectExtent l="0" t="0" r="0" b="0"/>
            <wp:docPr id="4818922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2400" cy="2066400"/>
                    </a:xfrm>
                    <a:prstGeom prst="rect">
                      <a:avLst/>
                    </a:prstGeom>
                    <a:noFill/>
                    <a:ln>
                      <a:noFill/>
                    </a:ln>
                  </pic:spPr>
                </pic:pic>
              </a:graphicData>
            </a:graphic>
          </wp:inline>
        </w:drawing>
      </w:r>
      <w:r w:rsidRPr="00F761A0">
        <w:rPr>
          <w:rFonts w:hint="eastAsia"/>
        </w:rPr>
        <w:t xml:space="preserve"> </w:t>
      </w:r>
    </w:p>
    <w:p w14:paraId="124B5DA9" w14:textId="106CE391" w:rsidR="00CA6723" w:rsidRPr="00E234D3" w:rsidRDefault="00E234D3" w:rsidP="00E234D3">
      <w:pPr>
        <w:jc w:val="center"/>
        <w:rPr>
          <w:rFonts w:eastAsia="Malgun Gothic"/>
          <w:bCs/>
          <w:color w:val="000000" w:themeColor="text1"/>
          <w:lang w:eastAsia="ko-KR"/>
        </w:rPr>
      </w:pPr>
      <w:r w:rsidRPr="00E234D3">
        <w:rPr>
          <w:rFonts w:eastAsia="Malgun Gothic" w:hint="eastAsia"/>
          <w:bCs/>
          <w:color w:val="000000" w:themeColor="text1"/>
          <w:lang w:eastAsia="ko-KR"/>
        </w:rPr>
        <w:t>F</w:t>
      </w:r>
      <w:r w:rsidRPr="00E234D3">
        <w:rPr>
          <w:rFonts w:eastAsia="Malgun Gothic"/>
          <w:bCs/>
          <w:color w:val="000000" w:themeColor="text1"/>
          <w:lang w:eastAsia="ko-KR"/>
        </w:rPr>
        <w:t>ig 1. Cases for combination of option B-1-1 and C</w:t>
      </w:r>
    </w:p>
    <w:p w14:paraId="2630F741" w14:textId="78C16F77" w:rsidR="00E745C7" w:rsidRDefault="00E745C7" w:rsidP="00E745C7">
      <w:pPr>
        <w:jc w:val="both"/>
        <w:rPr>
          <w:rFonts w:eastAsia="Malgun Gothic"/>
          <w:bCs/>
          <w:color w:val="000000" w:themeColor="text1"/>
          <w:lang w:eastAsia="ko-KR"/>
        </w:rPr>
      </w:pPr>
      <w:r>
        <w:rPr>
          <w:rFonts w:eastAsia="Malgun Gothic"/>
          <w:bCs/>
          <w:color w:val="000000" w:themeColor="text1"/>
          <w:lang w:eastAsia="ko-KR"/>
        </w:rPr>
        <w:lastRenderedPageBreak/>
        <w:t xml:space="preserve">The conclusion can address case 1 </w:t>
      </w:r>
      <w:r>
        <w:rPr>
          <w:rFonts w:eastAsiaTheme="minorEastAsia" w:hint="eastAsia"/>
          <w:bCs/>
          <w:color w:val="000000" w:themeColor="text1"/>
        </w:rPr>
        <w:t>when</w:t>
      </w:r>
      <w:r>
        <w:rPr>
          <w:rFonts w:eastAsia="Malgun Gothic"/>
          <w:bCs/>
          <w:color w:val="000000" w:themeColor="text1"/>
          <w:lang w:eastAsia="ko-KR"/>
        </w:rPr>
        <w:t xml:space="preserve"> there is only NCD-SSB being configured in the active BWP. UE is expected to perform RLM/BFD/BM based on the NCD-SSB. </w:t>
      </w:r>
    </w:p>
    <w:p w14:paraId="3F8A3E5F" w14:textId="21D6E3DD" w:rsidR="00E745C7" w:rsidRPr="001D68DC" w:rsidRDefault="00E745C7" w:rsidP="00E745C7">
      <w:pPr>
        <w:jc w:val="both"/>
        <w:rPr>
          <w:rFonts w:eastAsiaTheme="minorEastAsia"/>
          <w:bCs/>
          <w:color w:val="000000" w:themeColor="text1"/>
        </w:rPr>
      </w:pPr>
      <w:r>
        <w:rPr>
          <w:rFonts w:eastAsia="Malgun Gothic" w:hint="eastAsia"/>
          <w:bCs/>
          <w:color w:val="000000" w:themeColor="text1"/>
          <w:lang w:eastAsia="ko-KR"/>
        </w:rPr>
        <w:t>C</w:t>
      </w:r>
      <w:r>
        <w:rPr>
          <w:rFonts w:eastAsia="Malgun Gothic"/>
          <w:bCs/>
          <w:color w:val="000000" w:themeColor="text1"/>
          <w:lang w:eastAsia="ko-KR"/>
        </w:rPr>
        <w:t xml:space="preserve">ase 2 was raised in the past meetings. Both CD-SSB and NCD-SSB are configured outside active BWP. If UE doesn’t support option C, then the UE can only be configured with CD-SSB for L1 measurements. If UE supports option C, then it is possible for NW to configure either CD-SSB or NCD-SSB for L1 measurements. In such case, UE is also feasible to perform measurements over either SSB. </w:t>
      </w:r>
      <w:r w:rsidR="00A02119">
        <w:rPr>
          <w:rFonts w:eastAsiaTheme="minorEastAsia" w:hint="eastAsia"/>
          <w:bCs/>
          <w:color w:val="000000" w:themeColor="text1"/>
        </w:rPr>
        <w:t>O</w:t>
      </w:r>
      <w:r>
        <w:rPr>
          <w:rFonts w:eastAsia="Malgun Gothic"/>
          <w:bCs/>
          <w:color w:val="000000" w:themeColor="text1"/>
          <w:lang w:eastAsia="ko-KR"/>
        </w:rPr>
        <w:t>ur view is that UE should follow NW configuration. No additional requirements are needed</w:t>
      </w:r>
      <w:r w:rsidR="00A02119">
        <w:rPr>
          <w:rFonts w:eastAsiaTheme="minorEastAsia" w:hint="eastAsia"/>
          <w:bCs/>
          <w:color w:val="000000" w:themeColor="text1"/>
        </w:rPr>
        <w:t xml:space="preserve"> from RAN4 perspective</w:t>
      </w:r>
      <w:r>
        <w:rPr>
          <w:rFonts w:eastAsia="Malgun Gothic"/>
          <w:bCs/>
          <w:color w:val="000000" w:themeColor="text1"/>
          <w:lang w:eastAsia="ko-KR"/>
        </w:rPr>
        <w:t>.</w:t>
      </w:r>
    </w:p>
    <w:p w14:paraId="4B061598" w14:textId="71DD0D91" w:rsidR="006661CB" w:rsidRDefault="006661CB" w:rsidP="006661CB">
      <w:pPr>
        <w:jc w:val="both"/>
        <w:rPr>
          <w:b/>
          <w:bCs/>
          <w:i/>
          <w:iCs/>
        </w:rPr>
      </w:pPr>
      <w:r>
        <w:rPr>
          <w:b/>
          <w:bCs/>
          <w:i/>
          <w:iCs/>
        </w:rPr>
        <w:t xml:space="preserve">Proposal </w:t>
      </w:r>
      <w:r w:rsidR="00880016">
        <w:rPr>
          <w:rFonts w:hint="eastAsia"/>
          <w:b/>
          <w:bCs/>
          <w:i/>
          <w:iCs/>
        </w:rPr>
        <w:t>3</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C</w:t>
      </w:r>
      <w:r w:rsidRPr="00AC7DEA">
        <w:rPr>
          <w:b/>
          <w:bCs/>
          <w:i/>
          <w:iCs/>
        </w:rPr>
        <w:t xml:space="preserve">, if </w:t>
      </w:r>
      <w:r>
        <w:rPr>
          <w:b/>
          <w:bCs/>
          <w:i/>
          <w:iCs/>
        </w:rPr>
        <w:t xml:space="preserve">both CD-SSB and NCD-SSB are configured outside active BWP, </w:t>
      </w:r>
      <w:r w:rsidRPr="006661CB">
        <w:rPr>
          <w:b/>
          <w:bCs/>
          <w:i/>
          <w:iCs/>
        </w:rPr>
        <w:t xml:space="preserve">then UE is expected to perform RLM/BFD/BM </w:t>
      </w:r>
      <w:r>
        <w:rPr>
          <w:b/>
          <w:bCs/>
          <w:i/>
          <w:iCs/>
        </w:rPr>
        <w:t>following</w:t>
      </w:r>
      <w:r w:rsidRPr="006661CB">
        <w:rPr>
          <w:b/>
          <w:bCs/>
          <w:i/>
          <w:iCs/>
        </w:rPr>
        <w:t xml:space="preserve"> </w:t>
      </w:r>
      <w:r>
        <w:rPr>
          <w:b/>
          <w:bCs/>
          <w:i/>
          <w:iCs/>
        </w:rPr>
        <w:t>NW configuration b</w:t>
      </w:r>
      <w:r w:rsidRPr="006661CB">
        <w:rPr>
          <w:b/>
          <w:bCs/>
          <w:i/>
          <w:iCs/>
        </w:rPr>
        <w:t>ased on TS 38.331. No additional requirements will be defined for such scenario</w:t>
      </w:r>
      <w:r>
        <w:rPr>
          <w:b/>
          <w:bCs/>
          <w:i/>
          <w:iCs/>
        </w:rPr>
        <w:t>.</w:t>
      </w:r>
    </w:p>
    <w:p w14:paraId="29F65B96" w14:textId="77777777" w:rsidR="00CA6723" w:rsidRDefault="00CA6723" w:rsidP="008D5668">
      <w:pPr>
        <w:rPr>
          <w:rFonts w:eastAsiaTheme="minorEastAsia"/>
          <w:b/>
          <w:color w:val="000000" w:themeColor="text1"/>
          <w:u w:val="single"/>
        </w:rPr>
      </w:pPr>
    </w:p>
    <w:p w14:paraId="32E5A92A" w14:textId="16697C1E" w:rsidR="00835570" w:rsidRDefault="00835570" w:rsidP="00835570">
      <w:pPr>
        <w:pStyle w:val="2"/>
        <w:numPr>
          <w:ilvl w:val="0"/>
          <w:numId w:val="0"/>
        </w:numPr>
      </w:pPr>
      <w:r w:rsidRPr="007C26C6">
        <w:rPr>
          <w:lang w:val="en-US"/>
        </w:rPr>
        <w:t>2.</w:t>
      </w:r>
      <w:r>
        <w:rPr>
          <w:lang w:val="en-US"/>
        </w:rPr>
        <w:t>2</w:t>
      </w:r>
      <w:r w:rsidRPr="007C26C6">
        <w:tab/>
      </w:r>
      <w:r w:rsidR="001544A7">
        <w:t>L1-RSRP/L1-SINR reporting requirements</w:t>
      </w:r>
    </w:p>
    <w:p w14:paraId="4E882A94" w14:textId="77777777" w:rsidR="00880016" w:rsidRPr="0053513E" w:rsidRDefault="00880016" w:rsidP="00880016">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Pr>
          <w:b/>
          <w:color w:val="000000" w:themeColor="text1"/>
          <w:u w:val="single"/>
          <w:lang w:eastAsia="ko-KR"/>
        </w:rPr>
        <w:t xml:space="preserve">Configuration of SSB resources within </w:t>
      </w:r>
      <w:r w:rsidRPr="00016FEA">
        <w:rPr>
          <w:b/>
          <w:i/>
          <w:iCs/>
          <w:color w:val="000000" w:themeColor="text1"/>
          <w:u w:val="single"/>
          <w:lang w:eastAsia="ko-KR"/>
        </w:rPr>
        <w:t>CSI-</w:t>
      </w:r>
      <w:proofErr w:type="spellStart"/>
      <w:r w:rsidRPr="00016FEA">
        <w:rPr>
          <w:b/>
          <w:i/>
          <w:iCs/>
          <w:color w:val="000000" w:themeColor="text1"/>
          <w:u w:val="single"/>
          <w:lang w:eastAsia="ko-KR"/>
        </w:rPr>
        <w:t>ResourceConfig</w:t>
      </w:r>
      <w:proofErr w:type="spellEnd"/>
      <w:r w:rsidRPr="00016FEA">
        <w:rPr>
          <w:b/>
          <w:color w:val="000000" w:themeColor="text1"/>
          <w:u w:val="single"/>
          <w:lang w:eastAsia="ko-KR"/>
        </w:rPr>
        <w:t xml:space="preserve"> settings</w:t>
      </w:r>
      <w:r>
        <w:rPr>
          <w:b/>
          <w:color w:val="000000" w:themeColor="text1"/>
          <w:u w:val="single"/>
          <w:lang w:eastAsia="ko-KR"/>
        </w:rPr>
        <w:t xml:space="preserve"> for option B-1-1</w:t>
      </w:r>
    </w:p>
    <w:tbl>
      <w:tblPr>
        <w:tblStyle w:val="afff5"/>
        <w:tblW w:w="0" w:type="auto"/>
        <w:tblInd w:w="0" w:type="dxa"/>
        <w:tblLook w:val="04A0" w:firstRow="1" w:lastRow="0" w:firstColumn="1" w:lastColumn="0" w:noHBand="0" w:noVBand="1"/>
      </w:tblPr>
      <w:tblGrid>
        <w:gridCol w:w="9630"/>
      </w:tblGrid>
      <w:tr w:rsidR="00880016" w14:paraId="18789730" w14:textId="77777777" w:rsidTr="00880016">
        <w:tc>
          <w:tcPr>
            <w:tcW w:w="9630" w:type="dxa"/>
          </w:tcPr>
          <w:p w14:paraId="4DFDB0E8" w14:textId="23017C8F" w:rsidR="00880016" w:rsidRDefault="00880016" w:rsidP="00880016">
            <w:pPr>
              <w:rPr>
                <w:lang w:val="en-US"/>
              </w:rPr>
            </w:pPr>
            <w:r w:rsidRPr="002A7063">
              <w:rPr>
                <w:rFonts w:hint="eastAsia"/>
                <w:color w:val="000000" w:themeColor="text1"/>
                <w:highlight w:val="yellow"/>
                <w:lang w:eastAsia="zh-CN"/>
              </w:rPr>
              <w:t>FFS:</w:t>
            </w:r>
            <w:r>
              <w:rPr>
                <w:rFonts w:hint="eastAsia"/>
                <w:color w:val="000000" w:themeColor="text1"/>
                <w:lang w:eastAsia="zh-CN"/>
              </w:rPr>
              <w:t xml:space="preserve"> </w:t>
            </w:r>
            <w:r w:rsidRPr="00016FEA">
              <w:rPr>
                <w:color w:val="000000" w:themeColor="text1"/>
                <w:szCs w:val="24"/>
                <w:lang w:eastAsia="zh-CN"/>
              </w:rPr>
              <w:t>LS RAN2</w:t>
            </w:r>
            <w:r>
              <w:rPr>
                <w:color w:val="000000" w:themeColor="text1"/>
                <w:szCs w:val="24"/>
                <w:lang w:eastAsia="zh-CN"/>
              </w:rPr>
              <w:t xml:space="preserve"> </w:t>
            </w:r>
            <w:r w:rsidRPr="00016FEA">
              <w:rPr>
                <w:color w:val="000000" w:themeColor="text1"/>
                <w:szCs w:val="24"/>
                <w:lang w:eastAsia="zh-CN"/>
              </w:rPr>
              <w:t xml:space="preserve">to ask whether SSB resources outside a BWP can be configured within </w:t>
            </w:r>
            <w:r w:rsidRPr="005D00EC">
              <w:rPr>
                <w:i/>
                <w:color w:val="000000" w:themeColor="text1"/>
                <w:szCs w:val="24"/>
                <w:lang w:eastAsia="zh-CN"/>
              </w:rPr>
              <w:t>CSI-</w:t>
            </w:r>
            <w:proofErr w:type="spellStart"/>
            <w:r w:rsidRPr="005D00EC">
              <w:rPr>
                <w:i/>
                <w:color w:val="000000" w:themeColor="text1"/>
                <w:szCs w:val="24"/>
                <w:lang w:eastAsia="zh-CN"/>
              </w:rPr>
              <w:t>ResourceConfig</w:t>
            </w:r>
            <w:proofErr w:type="spellEnd"/>
            <w:r w:rsidRPr="00016FEA">
              <w:rPr>
                <w:color w:val="000000" w:themeColor="text1"/>
                <w:szCs w:val="24"/>
                <w:lang w:eastAsia="zh-CN"/>
              </w:rPr>
              <w:t xml:space="preserve"> settings for the BWP if UE supports option B-1-1</w:t>
            </w:r>
          </w:p>
        </w:tc>
      </w:tr>
    </w:tbl>
    <w:p w14:paraId="6676C471" w14:textId="2B516B22" w:rsidR="00880016" w:rsidRDefault="00581D93" w:rsidP="005E5DC4">
      <w:pPr>
        <w:spacing w:before="120"/>
        <w:jc w:val="both"/>
        <w:rPr>
          <w:lang w:val="en-US"/>
        </w:rPr>
      </w:pPr>
      <w:r>
        <w:rPr>
          <w:lang w:val="en-US"/>
        </w:rPr>
        <w:t>Following requirements are specified for L1-RSRP/L1-SINR reporting and the highlighted parts</w:t>
      </w:r>
      <w:r w:rsidR="003933B7">
        <w:rPr>
          <w:lang w:val="en-US"/>
        </w:rPr>
        <w:t xml:space="preserve"> for UE supports option B-1-1</w:t>
      </w:r>
      <w:r>
        <w:rPr>
          <w:lang w:val="en-US"/>
        </w:rPr>
        <w:t xml:space="preserve"> are not finalized yet.</w:t>
      </w:r>
    </w:p>
    <w:tbl>
      <w:tblPr>
        <w:tblStyle w:val="afff5"/>
        <w:tblW w:w="0" w:type="auto"/>
        <w:tblInd w:w="0" w:type="dxa"/>
        <w:tblLook w:val="04A0" w:firstRow="1" w:lastRow="0" w:firstColumn="1" w:lastColumn="0" w:noHBand="0" w:noVBand="1"/>
      </w:tblPr>
      <w:tblGrid>
        <w:gridCol w:w="9630"/>
      </w:tblGrid>
      <w:tr w:rsidR="00581D93" w:rsidRPr="00E4018C" w14:paraId="2D119F73" w14:textId="77777777" w:rsidTr="00581D93">
        <w:tc>
          <w:tcPr>
            <w:tcW w:w="9630" w:type="dxa"/>
          </w:tcPr>
          <w:p w14:paraId="2270368A" w14:textId="77777777" w:rsidR="00581D93" w:rsidRPr="00880016" w:rsidRDefault="00581D93" w:rsidP="00581D93">
            <w:pPr>
              <w:rPr>
                <w:b/>
                <w:bCs/>
                <w:sz w:val="18"/>
                <w:szCs w:val="18"/>
              </w:rPr>
            </w:pPr>
            <w:r w:rsidRPr="00880016">
              <w:rPr>
                <w:b/>
                <w:bCs/>
                <w:sz w:val="18"/>
                <w:szCs w:val="18"/>
              </w:rPr>
              <w:t>9.5.1</w:t>
            </w:r>
            <w:r w:rsidRPr="00880016">
              <w:rPr>
                <w:b/>
                <w:bCs/>
                <w:sz w:val="18"/>
                <w:szCs w:val="18"/>
              </w:rPr>
              <w:tab/>
              <w:t>Introduction</w:t>
            </w:r>
          </w:p>
          <w:p w14:paraId="45E90334" w14:textId="76085D6E" w:rsidR="00581D93" w:rsidRPr="00E4018C" w:rsidRDefault="00880016" w:rsidP="00581D93">
            <w:pPr>
              <w:rPr>
                <w:sz w:val="18"/>
                <w:szCs w:val="18"/>
                <w:lang w:eastAsia="zh-CN"/>
              </w:rPr>
            </w:pPr>
            <w:r>
              <w:rPr>
                <w:sz w:val="18"/>
                <w:szCs w:val="18"/>
                <w:lang w:eastAsia="zh-CN"/>
              </w:rPr>
              <w:t>……</w:t>
            </w:r>
          </w:p>
          <w:p w14:paraId="172CCF24" w14:textId="77777777" w:rsidR="00581D93" w:rsidRPr="00E4018C" w:rsidRDefault="00581D93" w:rsidP="00581D93">
            <w:pPr>
              <w:rPr>
                <w:sz w:val="18"/>
                <w:szCs w:val="18"/>
              </w:rPr>
            </w:pPr>
            <w:r w:rsidRPr="00E4018C">
              <w:rPr>
                <w:sz w:val="18"/>
                <w:szCs w:val="18"/>
              </w:rPr>
              <w:t xml:space="preserve">The UE shall be able to measure all CSI-RS resources and/or SSB resources of the </w:t>
            </w:r>
            <w:proofErr w:type="spellStart"/>
            <w:r w:rsidRPr="00E4018C">
              <w:rPr>
                <w:i/>
                <w:sz w:val="18"/>
                <w:szCs w:val="18"/>
              </w:rPr>
              <w:t>nzp</w:t>
            </w:r>
            <w:proofErr w:type="spellEnd"/>
            <w:r w:rsidRPr="00E4018C">
              <w:rPr>
                <w:i/>
                <w:sz w:val="18"/>
                <w:szCs w:val="18"/>
              </w:rPr>
              <w:t>-CSI-RS-</w:t>
            </w:r>
            <w:proofErr w:type="spellStart"/>
            <w:r w:rsidRPr="00E4018C">
              <w:rPr>
                <w:i/>
                <w:sz w:val="18"/>
                <w:szCs w:val="18"/>
              </w:rPr>
              <w:t>ResourceSet</w:t>
            </w:r>
            <w:proofErr w:type="spellEnd"/>
            <w:r w:rsidRPr="00E4018C">
              <w:rPr>
                <w:i/>
                <w:sz w:val="18"/>
                <w:szCs w:val="18"/>
              </w:rPr>
              <w:t xml:space="preserve"> </w:t>
            </w:r>
            <w:r w:rsidRPr="00E4018C">
              <w:rPr>
                <w:sz w:val="18"/>
                <w:szCs w:val="18"/>
              </w:rPr>
              <w:t>and/or</w:t>
            </w:r>
            <w:r w:rsidRPr="00E4018C">
              <w:rPr>
                <w:i/>
                <w:sz w:val="18"/>
                <w:szCs w:val="18"/>
              </w:rPr>
              <w:t xml:space="preserve"> </w:t>
            </w:r>
            <w:proofErr w:type="spellStart"/>
            <w:r w:rsidRPr="00E4018C">
              <w:rPr>
                <w:i/>
                <w:sz w:val="18"/>
                <w:szCs w:val="18"/>
              </w:rPr>
              <w:t>csi</w:t>
            </w:r>
            <w:proofErr w:type="spellEnd"/>
            <w:r w:rsidRPr="00E4018C">
              <w:rPr>
                <w:i/>
                <w:sz w:val="18"/>
                <w:szCs w:val="18"/>
              </w:rPr>
              <w:t>-SSB-</w:t>
            </w:r>
            <w:proofErr w:type="spellStart"/>
            <w:r w:rsidRPr="00E4018C">
              <w:rPr>
                <w:i/>
                <w:sz w:val="18"/>
                <w:szCs w:val="18"/>
              </w:rPr>
              <w:t>ResourceSet</w:t>
            </w:r>
            <w:proofErr w:type="spellEnd"/>
            <w:r w:rsidRPr="00E4018C">
              <w:rPr>
                <w:sz w:val="18"/>
                <w:szCs w:val="18"/>
              </w:rPr>
              <w:t xml:space="preserve"> within the CSI-</w:t>
            </w:r>
            <w:proofErr w:type="spellStart"/>
            <w:r w:rsidRPr="00E4018C">
              <w:rPr>
                <w:sz w:val="18"/>
                <w:szCs w:val="18"/>
              </w:rPr>
              <w:t>Resource</w:t>
            </w:r>
            <w:r w:rsidRPr="00E4018C">
              <w:rPr>
                <w:i/>
                <w:sz w:val="18"/>
                <w:szCs w:val="18"/>
              </w:rPr>
              <w:t>Config</w:t>
            </w:r>
            <w:proofErr w:type="spellEnd"/>
            <w:r w:rsidRPr="00E4018C">
              <w:rPr>
                <w:sz w:val="18"/>
                <w:szCs w:val="18"/>
              </w:rPr>
              <w:t xml:space="preserve"> settings configured for L1-RSRP for the active BWP, </w:t>
            </w:r>
            <w:r w:rsidRPr="00E4018C">
              <w:rPr>
                <w:rFonts w:hint="eastAsia"/>
                <w:sz w:val="18"/>
                <w:szCs w:val="18"/>
                <w:highlight w:val="yellow"/>
                <w:lang w:eastAsia="zh-CN"/>
              </w:rPr>
              <w:t>[</w:t>
            </w:r>
            <w:r w:rsidRPr="00E4018C">
              <w:rPr>
                <w:sz w:val="18"/>
                <w:szCs w:val="18"/>
                <w:highlight w:val="yellow"/>
              </w:rPr>
              <w:t>or for other candidate BWP if the UE supports [</w:t>
            </w:r>
            <w:r w:rsidRPr="00E4018C">
              <w:rPr>
                <w:rFonts w:cs="v5.0.0"/>
                <w:sz w:val="18"/>
                <w:szCs w:val="18"/>
                <w:highlight w:val="yellow"/>
              </w:rPr>
              <w:t>FG53-1</w:t>
            </w:r>
            <w:r w:rsidRPr="00E4018C">
              <w:rPr>
                <w:sz w:val="18"/>
                <w:szCs w:val="18"/>
                <w:highlight w:val="yellow"/>
              </w:rPr>
              <w:t>]]</w:t>
            </w:r>
            <w:r w:rsidRPr="00E4018C">
              <w:rPr>
                <w:sz w:val="18"/>
                <w:szCs w:val="18"/>
              </w:rPr>
              <w:t>, provided that the number of resources</w:t>
            </w:r>
            <w:r w:rsidRPr="00E4018C">
              <w:rPr>
                <w:sz w:val="18"/>
                <w:szCs w:val="18"/>
                <w:lang w:eastAsia="zh-CN"/>
              </w:rPr>
              <w:t xml:space="preserve">, </w:t>
            </w:r>
            <w:r w:rsidRPr="00E4018C">
              <w:rPr>
                <w:sz w:val="18"/>
                <w:szCs w:val="18"/>
              </w:rPr>
              <w:t xml:space="preserve">including the number of SSB resources of the cell with PCI different from serving cell configured for L1-RSRP measurements in 9.13, does not exceed the UE capability indicated by </w:t>
            </w:r>
            <w:proofErr w:type="spellStart"/>
            <w:r w:rsidRPr="00E4018C">
              <w:rPr>
                <w:i/>
                <w:sz w:val="18"/>
                <w:szCs w:val="18"/>
              </w:rPr>
              <w:t>beamManagementSSB</w:t>
            </w:r>
            <w:proofErr w:type="spellEnd"/>
            <w:r w:rsidRPr="00E4018C">
              <w:rPr>
                <w:i/>
                <w:sz w:val="18"/>
                <w:szCs w:val="18"/>
              </w:rPr>
              <w:t>-CSI-RS</w:t>
            </w:r>
            <w:r w:rsidRPr="00E4018C">
              <w:rPr>
                <w:sz w:val="18"/>
                <w:szCs w:val="18"/>
              </w:rPr>
              <w:t>.</w:t>
            </w:r>
          </w:p>
          <w:p w14:paraId="2D13451D" w14:textId="77777777" w:rsidR="00581D93" w:rsidRPr="00E4018C" w:rsidRDefault="00581D93" w:rsidP="00581D93">
            <w:pPr>
              <w:rPr>
                <w:sz w:val="18"/>
                <w:szCs w:val="18"/>
              </w:rPr>
            </w:pPr>
            <w:r w:rsidRPr="00E4018C">
              <w:rPr>
                <w:sz w:val="18"/>
                <w:szCs w:val="18"/>
                <w:lang w:val="en-US"/>
              </w:rPr>
              <w:t>The UE shall report the measurement quantity (</w:t>
            </w:r>
            <w:proofErr w:type="spellStart"/>
            <w:r w:rsidRPr="00E4018C">
              <w:rPr>
                <w:i/>
                <w:sz w:val="18"/>
                <w:szCs w:val="18"/>
                <w:lang w:val="en-US"/>
              </w:rPr>
              <w:t>reportQuantity</w:t>
            </w:r>
            <w:proofErr w:type="spellEnd"/>
            <w:r w:rsidRPr="00E4018C">
              <w:rPr>
                <w:sz w:val="18"/>
                <w:szCs w:val="18"/>
                <w:lang w:val="en-US"/>
              </w:rPr>
              <w:t xml:space="preserve">) and send periodic, semi-persistent or aperiodic reports, according to the </w:t>
            </w:r>
            <w:proofErr w:type="spellStart"/>
            <w:r w:rsidRPr="00E4018C">
              <w:rPr>
                <w:i/>
                <w:sz w:val="18"/>
                <w:szCs w:val="18"/>
                <w:lang w:val="en-US"/>
              </w:rPr>
              <w:t>reportConfigType</w:t>
            </w:r>
            <w:proofErr w:type="spellEnd"/>
            <w:r w:rsidRPr="00E4018C">
              <w:rPr>
                <w:sz w:val="18"/>
                <w:szCs w:val="18"/>
                <w:lang w:val="en-US"/>
              </w:rPr>
              <w:t xml:space="preserve"> according to the CSI reporting configuration(s) (</w:t>
            </w:r>
            <w:r w:rsidRPr="00E4018C">
              <w:rPr>
                <w:i/>
                <w:sz w:val="18"/>
                <w:szCs w:val="18"/>
                <w:lang w:val="en-US"/>
              </w:rPr>
              <w:t>CSI-</w:t>
            </w:r>
            <w:proofErr w:type="spellStart"/>
            <w:r w:rsidRPr="00E4018C">
              <w:rPr>
                <w:i/>
                <w:sz w:val="18"/>
                <w:szCs w:val="18"/>
                <w:lang w:val="en-US"/>
              </w:rPr>
              <w:t>ReportConfig</w:t>
            </w:r>
            <w:proofErr w:type="spellEnd"/>
            <w:r w:rsidRPr="00E4018C">
              <w:rPr>
                <w:sz w:val="18"/>
                <w:szCs w:val="18"/>
                <w:lang w:val="en-US"/>
              </w:rPr>
              <w:t>) for the active BWP</w:t>
            </w:r>
            <w:r w:rsidRPr="00E4018C">
              <w:rPr>
                <w:sz w:val="18"/>
                <w:szCs w:val="18"/>
              </w:rPr>
              <w:t xml:space="preserve">, </w:t>
            </w:r>
            <w:r w:rsidRPr="00880016">
              <w:rPr>
                <w:sz w:val="18"/>
                <w:szCs w:val="18"/>
                <w:highlight w:val="yellow"/>
              </w:rPr>
              <w:t xml:space="preserve">[or for </w:t>
            </w:r>
            <w:proofErr w:type="gramStart"/>
            <w:r w:rsidRPr="00880016">
              <w:rPr>
                <w:sz w:val="18"/>
                <w:szCs w:val="18"/>
                <w:highlight w:val="yellow"/>
              </w:rPr>
              <w:t>other</w:t>
            </w:r>
            <w:proofErr w:type="gramEnd"/>
            <w:r w:rsidRPr="00880016">
              <w:rPr>
                <w:sz w:val="18"/>
                <w:szCs w:val="18"/>
                <w:highlight w:val="yellow"/>
              </w:rPr>
              <w:t xml:space="preserve"> candidate BWP if the UE supports [</w:t>
            </w:r>
            <w:r w:rsidRPr="00880016">
              <w:rPr>
                <w:rFonts w:cs="v5.0.0"/>
                <w:sz w:val="18"/>
                <w:szCs w:val="18"/>
                <w:highlight w:val="yellow"/>
              </w:rPr>
              <w:t>FG53-1</w:t>
            </w:r>
            <w:r w:rsidRPr="00880016">
              <w:rPr>
                <w:sz w:val="18"/>
                <w:szCs w:val="18"/>
                <w:highlight w:val="yellow"/>
              </w:rPr>
              <w:t>]]</w:t>
            </w:r>
            <w:r w:rsidRPr="00E4018C">
              <w:rPr>
                <w:sz w:val="18"/>
                <w:szCs w:val="18"/>
              </w:rPr>
              <w:t>.</w:t>
            </w:r>
          </w:p>
          <w:p w14:paraId="574F2361" w14:textId="77777777" w:rsidR="00581D93" w:rsidRPr="00E4018C" w:rsidRDefault="00581D93" w:rsidP="00581D93">
            <w:pPr>
              <w:rPr>
                <w:rFonts w:cs="v4.2.0"/>
                <w:sz w:val="18"/>
                <w:szCs w:val="18"/>
              </w:rPr>
            </w:pPr>
            <w:r w:rsidRPr="00E4018C">
              <w:rPr>
                <w:rFonts w:cs="v4.2.0" w:hint="eastAsia"/>
                <w:sz w:val="18"/>
                <w:szCs w:val="18"/>
              </w:rPr>
              <w:t>The</w:t>
            </w:r>
            <w:r w:rsidRPr="00E4018C">
              <w:rPr>
                <w:rFonts w:cs="v4.2.0"/>
                <w:sz w:val="18"/>
                <w:szCs w:val="18"/>
              </w:rPr>
              <w:t xml:space="preserve"> measurement reporting delay can be longer </w:t>
            </w:r>
            <w:r w:rsidRPr="00E4018C">
              <w:rPr>
                <w:sz w:val="18"/>
                <w:szCs w:val="18"/>
              </w:rPr>
              <w:t>for the measurement reporting requirements</w:t>
            </w:r>
            <w:r w:rsidRPr="00E4018C">
              <w:rPr>
                <w:rFonts w:cs="v4.2.0"/>
                <w:sz w:val="18"/>
                <w:szCs w:val="18"/>
              </w:rPr>
              <w:t xml:space="preserve"> in this clause when IDC autonomous denial is configured.</w:t>
            </w:r>
          </w:p>
          <w:p w14:paraId="606A3E86" w14:textId="77777777" w:rsidR="00581D93" w:rsidRPr="00E4018C" w:rsidRDefault="00581D93" w:rsidP="005E5DC4">
            <w:pPr>
              <w:rPr>
                <w:sz w:val="18"/>
                <w:szCs w:val="18"/>
                <w:lang w:val="en-US"/>
              </w:rPr>
            </w:pPr>
          </w:p>
          <w:p w14:paraId="66ED7FE8" w14:textId="77777777" w:rsidR="00581D93" w:rsidRPr="00880016" w:rsidRDefault="00581D93" w:rsidP="00581D93">
            <w:pPr>
              <w:rPr>
                <w:b/>
                <w:bCs/>
                <w:sz w:val="18"/>
                <w:szCs w:val="18"/>
              </w:rPr>
            </w:pPr>
            <w:r w:rsidRPr="00880016">
              <w:rPr>
                <w:b/>
                <w:bCs/>
                <w:sz w:val="18"/>
                <w:szCs w:val="18"/>
              </w:rPr>
              <w:t>9.8.1</w:t>
            </w:r>
            <w:r w:rsidRPr="00880016">
              <w:rPr>
                <w:b/>
                <w:bCs/>
                <w:sz w:val="18"/>
                <w:szCs w:val="18"/>
              </w:rPr>
              <w:tab/>
              <w:t>Introduction</w:t>
            </w:r>
          </w:p>
          <w:p w14:paraId="7CE039E9" w14:textId="3007E49C" w:rsidR="00581D93" w:rsidRPr="00E4018C" w:rsidRDefault="00880016" w:rsidP="00581D93">
            <w:pPr>
              <w:rPr>
                <w:sz w:val="18"/>
                <w:szCs w:val="18"/>
                <w:lang w:eastAsia="zh-CN"/>
              </w:rPr>
            </w:pPr>
            <w:r>
              <w:rPr>
                <w:sz w:val="18"/>
                <w:szCs w:val="18"/>
                <w:lang w:eastAsia="zh-CN"/>
              </w:rPr>
              <w:t>……</w:t>
            </w:r>
          </w:p>
          <w:p w14:paraId="411A90DD" w14:textId="77777777" w:rsidR="00581D93" w:rsidRPr="00E4018C" w:rsidRDefault="00581D93" w:rsidP="00581D93">
            <w:pPr>
              <w:rPr>
                <w:sz w:val="18"/>
                <w:szCs w:val="18"/>
              </w:rPr>
            </w:pPr>
            <w:r w:rsidRPr="00E4018C">
              <w:rPr>
                <w:sz w:val="18"/>
                <w:szCs w:val="18"/>
              </w:rPr>
              <w:t xml:space="preserve">The UE shall be able to measure all CSI-RS resources and/or SSB resources and/or CSI-IM resources of the </w:t>
            </w:r>
            <w:proofErr w:type="spellStart"/>
            <w:r w:rsidRPr="00E4018C">
              <w:rPr>
                <w:i/>
                <w:sz w:val="18"/>
                <w:szCs w:val="18"/>
              </w:rPr>
              <w:t>nzp</w:t>
            </w:r>
            <w:proofErr w:type="spellEnd"/>
            <w:r w:rsidRPr="00E4018C">
              <w:rPr>
                <w:i/>
                <w:sz w:val="18"/>
                <w:szCs w:val="18"/>
              </w:rPr>
              <w:t>-CSI-RS-</w:t>
            </w:r>
            <w:proofErr w:type="spellStart"/>
            <w:r w:rsidRPr="00E4018C">
              <w:rPr>
                <w:i/>
                <w:sz w:val="18"/>
                <w:szCs w:val="18"/>
              </w:rPr>
              <w:t>ResourceSet</w:t>
            </w:r>
            <w:proofErr w:type="spellEnd"/>
            <w:r w:rsidRPr="00E4018C">
              <w:rPr>
                <w:i/>
                <w:sz w:val="18"/>
                <w:szCs w:val="18"/>
              </w:rPr>
              <w:t xml:space="preserve"> </w:t>
            </w:r>
            <w:r w:rsidRPr="00E4018C">
              <w:rPr>
                <w:sz w:val="18"/>
                <w:szCs w:val="18"/>
              </w:rPr>
              <w:t>and/or</w:t>
            </w:r>
            <w:r w:rsidRPr="00E4018C">
              <w:rPr>
                <w:i/>
                <w:sz w:val="18"/>
                <w:szCs w:val="18"/>
              </w:rPr>
              <w:t xml:space="preserve"> </w:t>
            </w:r>
            <w:proofErr w:type="spellStart"/>
            <w:r w:rsidRPr="00E4018C">
              <w:rPr>
                <w:i/>
                <w:sz w:val="18"/>
                <w:szCs w:val="18"/>
              </w:rPr>
              <w:t>csi</w:t>
            </w:r>
            <w:proofErr w:type="spellEnd"/>
            <w:r w:rsidRPr="00E4018C">
              <w:rPr>
                <w:i/>
                <w:sz w:val="18"/>
                <w:szCs w:val="18"/>
              </w:rPr>
              <w:t>-SSB-</w:t>
            </w:r>
            <w:proofErr w:type="spellStart"/>
            <w:r w:rsidRPr="00E4018C">
              <w:rPr>
                <w:i/>
                <w:sz w:val="18"/>
                <w:szCs w:val="18"/>
              </w:rPr>
              <w:t>ResourceSet</w:t>
            </w:r>
            <w:proofErr w:type="spellEnd"/>
            <w:r w:rsidRPr="00E4018C">
              <w:rPr>
                <w:i/>
                <w:sz w:val="18"/>
                <w:szCs w:val="18"/>
              </w:rPr>
              <w:t xml:space="preserve"> and/or CSI-IM-</w:t>
            </w:r>
            <w:proofErr w:type="spellStart"/>
            <w:r w:rsidRPr="00E4018C">
              <w:rPr>
                <w:i/>
                <w:sz w:val="18"/>
                <w:szCs w:val="18"/>
              </w:rPr>
              <w:t>ResourceSet</w:t>
            </w:r>
            <w:proofErr w:type="spellEnd"/>
            <w:r w:rsidRPr="00E4018C">
              <w:rPr>
                <w:sz w:val="18"/>
                <w:szCs w:val="18"/>
              </w:rPr>
              <w:t xml:space="preserve"> within the </w:t>
            </w:r>
            <w:r w:rsidRPr="00E4018C">
              <w:rPr>
                <w:i/>
                <w:sz w:val="18"/>
                <w:szCs w:val="18"/>
              </w:rPr>
              <w:t>CSI-</w:t>
            </w:r>
            <w:proofErr w:type="spellStart"/>
            <w:r w:rsidRPr="00E4018C">
              <w:rPr>
                <w:i/>
                <w:sz w:val="18"/>
                <w:szCs w:val="18"/>
              </w:rPr>
              <w:t>ResourceConfig</w:t>
            </w:r>
            <w:proofErr w:type="spellEnd"/>
            <w:r w:rsidRPr="00E4018C">
              <w:rPr>
                <w:sz w:val="18"/>
                <w:szCs w:val="18"/>
              </w:rPr>
              <w:t xml:space="preserve"> settings for L1-SINR for the active BWP </w:t>
            </w:r>
            <w:r w:rsidRPr="00E4018C">
              <w:rPr>
                <w:sz w:val="18"/>
                <w:szCs w:val="18"/>
                <w:highlight w:val="yellow"/>
              </w:rPr>
              <w:t>[or for other candidate BWP if the UE supports [</w:t>
            </w:r>
            <w:r w:rsidRPr="00E4018C">
              <w:rPr>
                <w:rFonts w:cs="v5.0.0"/>
                <w:sz w:val="18"/>
                <w:szCs w:val="18"/>
                <w:highlight w:val="yellow"/>
              </w:rPr>
              <w:t>FG53-1</w:t>
            </w:r>
            <w:r w:rsidRPr="00E4018C">
              <w:rPr>
                <w:sz w:val="18"/>
                <w:szCs w:val="18"/>
                <w:highlight w:val="yellow"/>
              </w:rPr>
              <w:t>]]</w:t>
            </w:r>
            <w:r w:rsidRPr="00E4018C">
              <w:rPr>
                <w:sz w:val="18"/>
                <w:szCs w:val="18"/>
              </w:rPr>
              <w:t xml:space="preserve">,  and measure interference on corresponding NZP CSI-RS or CSI-IM resources if configured, provided that the number of resources does not exceed the UE capability indicated by </w:t>
            </w:r>
            <w:proofErr w:type="spellStart"/>
            <w:r w:rsidRPr="00E4018C">
              <w:rPr>
                <w:i/>
                <w:sz w:val="18"/>
                <w:szCs w:val="18"/>
              </w:rPr>
              <w:t>beamManagementSSB</w:t>
            </w:r>
            <w:proofErr w:type="spellEnd"/>
            <w:r w:rsidRPr="00E4018C">
              <w:rPr>
                <w:i/>
                <w:sz w:val="18"/>
                <w:szCs w:val="18"/>
              </w:rPr>
              <w:t>-CSI-RS</w:t>
            </w:r>
            <w:r w:rsidRPr="00E4018C">
              <w:rPr>
                <w:sz w:val="18"/>
                <w:szCs w:val="18"/>
              </w:rPr>
              <w:t>.</w:t>
            </w:r>
          </w:p>
          <w:p w14:paraId="33343372" w14:textId="77777777" w:rsidR="00581D93" w:rsidRPr="00E4018C" w:rsidRDefault="00581D93" w:rsidP="00581D93">
            <w:pPr>
              <w:rPr>
                <w:sz w:val="18"/>
                <w:szCs w:val="18"/>
              </w:rPr>
            </w:pPr>
            <w:r w:rsidRPr="00E4018C">
              <w:rPr>
                <w:sz w:val="18"/>
                <w:szCs w:val="18"/>
                <w:lang w:val="en-US"/>
              </w:rPr>
              <w:lastRenderedPageBreak/>
              <w:t>The UE shall report the measurement quantity (</w:t>
            </w:r>
            <w:proofErr w:type="spellStart"/>
            <w:r w:rsidRPr="00E4018C">
              <w:rPr>
                <w:i/>
                <w:sz w:val="18"/>
                <w:szCs w:val="18"/>
                <w:lang w:val="en-US"/>
              </w:rPr>
              <w:t>reportQuantity</w:t>
            </w:r>
            <w:proofErr w:type="spellEnd"/>
            <w:r w:rsidRPr="00E4018C">
              <w:rPr>
                <w:sz w:val="18"/>
                <w:szCs w:val="18"/>
                <w:lang w:val="en-US"/>
              </w:rPr>
              <w:t xml:space="preserve">) and send periodic, semi-persistent or aperiodic reports, according to the </w:t>
            </w:r>
            <w:proofErr w:type="spellStart"/>
            <w:r w:rsidRPr="00E4018C">
              <w:rPr>
                <w:i/>
                <w:sz w:val="18"/>
                <w:szCs w:val="18"/>
                <w:lang w:val="en-US"/>
              </w:rPr>
              <w:t>reportConfigType</w:t>
            </w:r>
            <w:proofErr w:type="spellEnd"/>
            <w:r w:rsidRPr="00E4018C">
              <w:rPr>
                <w:sz w:val="18"/>
                <w:szCs w:val="18"/>
                <w:lang w:val="en-US"/>
              </w:rPr>
              <w:t xml:space="preserve"> according to the CSI reporting configuration(s) (</w:t>
            </w:r>
            <w:r w:rsidRPr="00E4018C">
              <w:rPr>
                <w:i/>
                <w:sz w:val="18"/>
                <w:szCs w:val="18"/>
                <w:lang w:val="en-US"/>
              </w:rPr>
              <w:t>CSI-</w:t>
            </w:r>
            <w:proofErr w:type="spellStart"/>
            <w:r w:rsidRPr="00E4018C">
              <w:rPr>
                <w:i/>
                <w:sz w:val="18"/>
                <w:szCs w:val="18"/>
                <w:lang w:val="en-US"/>
              </w:rPr>
              <w:t>ReportConfig</w:t>
            </w:r>
            <w:proofErr w:type="spellEnd"/>
            <w:r w:rsidRPr="00E4018C">
              <w:rPr>
                <w:sz w:val="18"/>
                <w:szCs w:val="18"/>
                <w:lang w:val="en-US"/>
              </w:rPr>
              <w:t xml:space="preserve">) for the active BWP </w:t>
            </w:r>
            <w:r w:rsidRPr="00880016">
              <w:rPr>
                <w:sz w:val="18"/>
                <w:szCs w:val="18"/>
                <w:highlight w:val="yellow"/>
              </w:rPr>
              <w:t xml:space="preserve">[or for </w:t>
            </w:r>
            <w:proofErr w:type="gramStart"/>
            <w:r w:rsidRPr="00880016">
              <w:rPr>
                <w:sz w:val="18"/>
                <w:szCs w:val="18"/>
                <w:highlight w:val="yellow"/>
              </w:rPr>
              <w:t>other</w:t>
            </w:r>
            <w:proofErr w:type="gramEnd"/>
            <w:r w:rsidRPr="00880016">
              <w:rPr>
                <w:sz w:val="18"/>
                <w:szCs w:val="18"/>
                <w:highlight w:val="yellow"/>
              </w:rPr>
              <w:t xml:space="preserve"> candidate BWP if the UE supports [</w:t>
            </w:r>
            <w:r w:rsidRPr="00880016">
              <w:rPr>
                <w:rFonts w:cs="v5.0.0"/>
                <w:sz w:val="18"/>
                <w:szCs w:val="18"/>
                <w:highlight w:val="yellow"/>
              </w:rPr>
              <w:t>FG53-1</w:t>
            </w:r>
            <w:r w:rsidRPr="00880016">
              <w:rPr>
                <w:sz w:val="18"/>
                <w:szCs w:val="18"/>
                <w:highlight w:val="yellow"/>
              </w:rPr>
              <w:t>]]</w:t>
            </w:r>
            <w:r w:rsidRPr="00E4018C">
              <w:rPr>
                <w:sz w:val="18"/>
                <w:szCs w:val="18"/>
              </w:rPr>
              <w:t>.</w:t>
            </w:r>
          </w:p>
          <w:p w14:paraId="1E0125BE" w14:textId="5B7AD5DB" w:rsidR="00581D93" w:rsidRPr="00E4018C" w:rsidRDefault="00581D93" w:rsidP="00581D93">
            <w:pPr>
              <w:rPr>
                <w:sz w:val="18"/>
                <w:szCs w:val="18"/>
                <w:lang w:val="en-US"/>
              </w:rPr>
            </w:pPr>
            <w:r w:rsidRPr="00E4018C">
              <w:rPr>
                <w:rFonts w:cs="v4.2.0" w:hint="eastAsia"/>
                <w:sz w:val="18"/>
                <w:szCs w:val="18"/>
              </w:rPr>
              <w:t>The</w:t>
            </w:r>
            <w:r w:rsidRPr="00E4018C">
              <w:rPr>
                <w:rFonts w:cs="v4.2.0"/>
                <w:sz w:val="18"/>
                <w:szCs w:val="18"/>
              </w:rPr>
              <w:t xml:space="preserve"> measurement reporting delay can be longer </w:t>
            </w:r>
            <w:r w:rsidRPr="00E4018C">
              <w:rPr>
                <w:sz w:val="18"/>
                <w:szCs w:val="18"/>
              </w:rPr>
              <w:t>for the measurement reporting requirements</w:t>
            </w:r>
            <w:r w:rsidRPr="00E4018C">
              <w:rPr>
                <w:rFonts w:cs="v4.2.0"/>
                <w:sz w:val="18"/>
                <w:szCs w:val="18"/>
              </w:rPr>
              <w:t xml:space="preserve"> in this clause when IDC autonomous denial is configured.</w:t>
            </w:r>
          </w:p>
        </w:tc>
      </w:tr>
    </w:tbl>
    <w:p w14:paraId="799146D6" w14:textId="09A20787" w:rsidR="006C6A46" w:rsidRDefault="006C6A46" w:rsidP="005E5DC4">
      <w:pPr>
        <w:spacing w:before="120"/>
        <w:jc w:val="both"/>
      </w:pPr>
      <w:r>
        <w:rPr>
          <w:lang w:val="en-US"/>
        </w:rPr>
        <w:lastRenderedPageBreak/>
        <w:t>In current requirements, it is clarified that SSB resources</w:t>
      </w:r>
      <w:r w:rsidRPr="006C6A46">
        <w:t xml:space="preserve"> </w:t>
      </w:r>
      <w:r w:rsidRPr="00C97C1E">
        <w:t>within the CSI-</w:t>
      </w:r>
      <w:proofErr w:type="spellStart"/>
      <w:r w:rsidRPr="00C97C1E">
        <w:t>Resource</w:t>
      </w:r>
      <w:r w:rsidRPr="00C97C1E">
        <w:rPr>
          <w:i/>
        </w:rPr>
        <w:t>Config</w:t>
      </w:r>
      <w:proofErr w:type="spellEnd"/>
      <w:r w:rsidRPr="00C97C1E">
        <w:t xml:space="preserve"> settings configured for L1-RSRP</w:t>
      </w:r>
      <w:r w:rsidRPr="006C6A46">
        <w:rPr>
          <w:lang w:val="en-US"/>
        </w:rPr>
        <w:t xml:space="preserve"> for other candidate BWP if the UE supports </w:t>
      </w:r>
      <w:r>
        <w:rPr>
          <w:lang w:val="en-US"/>
        </w:rPr>
        <w:t>option B-1-1.</w:t>
      </w:r>
      <w:r w:rsidR="003A5E20">
        <w:rPr>
          <w:lang w:val="en-US"/>
        </w:rPr>
        <w:t xml:space="preserve"> However, it is not correct as UE only measures CSI resources for the active BWP. From RRC configuration perspective, </w:t>
      </w:r>
      <w:r w:rsidR="003A5E20" w:rsidRPr="00C97C1E">
        <w:t>CSI-</w:t>
      </w:r>
      <w:proofErr w:type="spellStart"/>
      <w:r w:rsidR="003A5E20" w:rsidRPr="00C97C1E">
        <w:t>Resource</w:t>
      </w:r>
      <w:r w:rsidR="003A5E20" w:rsidRPr="00C97C1E">
        <w:rPr>
          <w:i/>
        </w:rPr>
        <w:t>Config</w:t>
      </w:r>
      <w:proofErr w:type="spellEnd"/>
      <w:r w:rsidR="003A5E20" w:rsidRPr="00C97C1E">
        <w:t xml:space="preserve"> settings</w:t>
      </w:r>
      <w:r w:rsidR="003A5E20">
        <w:t xml:space="preserve"> is associated to a BWP. However, it is not clear whether SSB resources outside the BWP can be configured within </w:t>
      </w:r>
      <w:r w:rsidR="003A5E20" w:rsidRPr="00C97C1E">
        <w:t>CSI-</w:t>
      </w:r>
      <w:proofErr w:type="spellStart"/>
      <w:r w:rsidR="003A5E20" w:rsidRPr="00C97C1E">
        <w:t>Resource</w:t>
      </w:r>
      <w:r w:rsidR="003A5E20" w:rsidRPr="00C97C1E">
        <w:rPr>
          <w:i/>
        </w:rPr>
        <w:t>Config</w:t>
      </w:r>
      <w:proofErr w:type="spellEnd"/>
      <w:r w:rsidR="003A5E20" w:rsidRPr="00C97C1E">
        <w:t xml:space="preserve"> settings</w:t>
      </w:r>
      <w:r w:rsidR="003A5E20">
        <w:t xml:space="preserve"> if UE supports option B-1-1. It should be allowed otherwise option B-1-1 may not work.</w:t>
      </w:r>
    </w:p>
    <w:p w14:paraId="5612AF10" w14:textId="77777777" w:rsidR="00E4018C" w:rsidRPr="0095250E" w:rsidRDefault="00E4018C" w:rsidP="00E4018C">
      <w:pPr>
        <w:pStyle w:val="PL"/>
        <w:rPr>
          <w:color w:val="808080"/>
        </w:rPr>
      </w:pPr>
      <w:r w:rsidRPr="0095250E">
        <w:rPr>
          <w:color w:val="808080"/>
        </w:rPr>
        <w:t>-- ASN1START</w:t>
      </w:r>
    </w:p>
    <w:p w14:paraId="25D2CF82" w14:textId="77777777" w:rsidR="00E4018C" w:rsidRPr="0095250E" w:rsidRDefault="00E4018C" w:rsidP="00E4018C">
      <w:pPr>
        <w:pStyle w:val="PL"/>
        <w:rPr>
          <w:color w:val="808080"/>
        </w:rPr>
      </w:pPr>
      <w:r w:rsidRPr="0095250E">
        <w:rPr>
          <w:color w:val="808080"/>
        </w:rPr>
        <w:t>-- TAG-CSI-RESOURCECONFIG-START</w:t>
      </w:r>
    </w:p>
    <w:p w14:paraId="236F67C6" w14:textId="77777777" w:rsidR="00E4018C" w:rsidRPr="0095250E" w:rsidRDefault="00E4018C" w:rsidP="00E4018C">
      <w:pPr>
        <w:pStyle w:val="PL"/>
      </w:pPr>
    </w:p>
    <w:p w14:paraId="03ECDD97" w14:textId="77777777" w:rsidR="00E4018C" w:rsidRPr="0095250E" w:rsidRDefault="00E4018C" w:rsidP="00E4018C">
      <w:pPr>
        <w:pStyle w:val="PL"/>
      </w:pPr>
      <w:r w:rsidRPr="0095250E">
        <w:t>CSI-</w:t>
      </w:r>
      <w:proofErr w:type="spellStart"/>
      <w:proofErr w:type="gramStart"/>
      <w:r w:rsidRPr="0095250E">
        <w:t>ResourceConfig</w:t>
      </w:r>
      <w:proofErr w:type="spellEnd"/>
      <w:r w:rsidRPr="0095250E">
        <w:t xml:space="preserve"> ::=</w:t>
      </w:r>
      <w:proofErr w:type="gramEnd"/>
      <w:r w:rsidRPr="0095250E">
        <w:t xml:space="preserve">      </w:t>
      </w:r>
      <w:r w:rsidRPr="0095250E">
        <w:rPr>
          <w:color w:val="993366"/>
        </w:rPr>
        <w:t>SEQUENCE</w:t>
      </w:r>
      <w:r w:rsidRPr="0095250E">
        <w:t xml:space="preserve"> {</w:t>
      </w:r>
    </w:p>
    <w:p w14:paraId="30FDA859" w14:textId="77777777" w:rsidR="00E4018C" w:rsidRPr="0095250E" w:rsidRDefault="00E4018C" w:rsidP="00E4018C">
      <w:pPr>
        <w:pStyle w:val="PL"/>
      </w:pPr>
      <w:r w:rsidRPr="0095250E">
        <w:t xml:space="preserve">    </w:t>
      </w:r>
      <w:proofErr w:type="spellStart"/>
      <w:r w:rsidRPr="0095250E">
        <w:t>csi-ResourceConfigId</w:t>
      </w:r>
      <w:proofErr w:type="spellEnd"/>
      <w:r w:rsidRPr="0095250E">
        <w:t xml:space="preserve">        CSI-</w:t>
      </w:r>
      <w:proofErr w:type="spellStart"/>
      <w:r w:rsidRPr="0095250E">
        <w:t>ResourceConfigId</w:t>
      </w:r>
      <w:proofErr w:type="spellEnd"/>
      <w:r w:rsidRPr="0095250E">
        <w:t>,</w:t>
      </w:r>
    </w:p>
    <w:p w14:paraId="0E30248B" w14:textId="77777777" w:rsidR="00E4018C" w:rsidRPr="0095250E" w:rsidRDefault="00E4018C" w:rsidP="00E4018C">
      <w:pPr>
        <w:pStyle w:val="PL"/>
      </w:pPr>
      <w:r w:rsidRPr="0095250E">
        <w:t xml:space="preserve">    </w:t>
      </w:r>
      <w:proofErr w:type="spellStart"/>
      <w:r w:rsidRPr="0095250E">
        <w:t>csi</w:t>
      </w:r>
      <w:proofErr w:type="spellEnd"/>
      <w:r w:rsidRPr="0095250E">
        <w:t>-RS-</w:t>
      </w:r>
      <w:proofErr w:type="spellStart"/>
      <w:r w:rsidRPr="0095250E">
        <w:t>ResourceSetList</w:t>
      </w:r>
      <w:proofErr w:type="spellEnd"/>
      <w:r w:rsidRPr="0095250E">
        <w:t xml:space="preserve">      </w:t>
      </w:r>
      <w:r w:rsidRPr="0095250E">
        <w:rPr>
          <w:color w:val="993366"/>
        </w:rPr>
        <w:t>CHOICE</w:t>
      </w:r>
      <w:r w:rsidRPr="0095250E">
        <w:t xml:space="preserve"> {</w:t>
      </w:r>
    </w:p>
    <w:p w14:paraId="67F6A38A" w14:textId="77777777" w:rsidR="00E4018C" w:rsidRPr="0095250E" w:rsidRDefault="00E4018C" w:rsidP="00E4018C">
      <w:pPr>
        <w:pStyle w:val="PL"/>
      </w:pPr>
      <w:r w:rsidRPr="0095250E">
        <w:t xml:space="preserve">        </w:t>
      </w:r>
      <w:proofErr w:type="spellStart"/>
      <w:r w:rsidRPr="0014502F">
        <w:rPr>
          <w:color w:val="FF0000"/>
        </w:rPr>
        <w:t>nzp</w:t>
      </w:r>
      <w:proofErr w:type="spellEnd"/>
      <w:r w:rsidRPr="0014502F">
        <w:rPr>
          <w:color w:val="FF0000"/>
        </w:rPr>
        <w:t>-CSI-RS-SSB</w:t>
      </w:r>
      <w:r w:rsidRPr="0095250E">
        <w:t xml:space="preserve">              </w:t>
      </w:r>
      <w:r w:rsidRPr="0095250E">
        <w:rPr>
          <w:color w:val="993366"/>
        </w:rPr>
        <w:t>SEQUENCE</w:t>
      </w:r>
      <w:r w:rsidRPr="0095250E">
        <w:t xml:space="preserve"> {</w:t>
      </w:r>
    </w:p>
    <w:p w14:paraId="7BECC410" w14:textId="77777777" w:rsidR="00E4018C" w:rsidRPr="0095250E" w:rsidRDefault="00E4018C" w:rsidP="00E4018C">
      <w:pPr>
        <w:pStyle w:val="PL"/>
      </w:pPr>
      <w:r w:rsidRPr="0095250E">
        <w:t xml:space="preserve">            </w:t>
      </w:r>
      <w:proofErr w:type="spellStart"/>
      <w:r w:rsidRPr="0095250E">
        <w:t>nzp</w:t>
      </w:r>
      <w:proofErr w:type="spellEnd"/>
      <w:r w:rsidRPr="0095250E">
        <w:t>-CSI-RS-</w:t>
      </w:r>
      <w:proofErr w:type="spellStart"/>
      <w:proofErr w:type="gramStart"/>
      <w:r w:rsidRPr="0095250E">
        <w:t>ResourceSetList</w:t>
      </w:r>
      <w:proofErr w:type="spellEnd"/>
      <w:r w:rsidRPr="0095250E">
        <w:t xml:space="preserve">  </w:t>
      </w:r>
      <w:r w:rsidRPr="0095250E">
        <w:rPr>
          <w:color w:val="993366"/>
        </w:rPr>
        <w:t>SEQUENCE</w:t>
      </w:r>
      <w:proofErr w:type="gramEnd"/>
      <w:r w:rsidRPr="0095250E">
        <w:t xml:space="preserve"> (</w:t>
      </w:r>
      <w:r w:rsidRPr="0095250E">
        <w:rPr>
          <w:color w:val="993366"/>
        </w:rPr>
        <w:t>SIZE</w:t>
      </w:r>
      <w:r w:rsidRPr="0095250E">
        <w:t xml:space="preserve"> (1..maxNrofNZP-CSI-RS-ResourceSetsPerConfig))</w:t>
      </w:r>
      <w:r w:rsidRPr="0095250E">
        <w:rPr>
          <w:color w:val="993366"/>
        </w:rPr>
        <w:t xml:space="preserve"> OF</w:t>
      </w:r>
      <w:r w:rsidRPr="0095250E">
        <w:t xml:space="preserve"> NZP-CSI-RS-</w:t>
      </w:r>
      <w:proofErr w:type="spellStart"/>
      <w:r w:rsidRPr="0095250E">
        <w:t>ResourceSetId</w:t>
      </w:r>
      <w:proofErr w:type="spellEnd"/>
    </w:p>
    <w:p w14:paraId="452A9F56" w14:textId="77777777" w:rsidR="00E4018C" w:rsidRPr="0095250E" w:rsidRDefault="00E4018C" w:rsidP="00E4018C">
      <w:pPr>
        <w:pStyle w:val="PL"/>
        <w:rPr>
          <w:color w:val="808080"/>
        </w:rPr>
      </w:pPr>
      <w:r w:rsidRPr="0095250E">
        <w:t xml:space="preserve">                                                                                                                            </w:t>
      </w:r>
      <w:r w:rsidRPr="0095250E">
        <w:rPr>
          <w:color w:val="993366"/>
        </w:rPr>
        <w:t>OPTIONAL</w:t>
      </w:r>
      <w:r w:rsidRPr="0095250E">
        <w:t xml:space="preserve">, </w:t>
      </w:r>
      <w:r w:rsidRPr="0095250E">
        <w:rPr>
          <w:color w:val="808080"/>
        </w:rPr>
        <w:t>-- Need R</w:t>
      </w:r>
    </w:p>
    <w:p w14:paraId="0F2F7419" w14:textId="77777777" w:rsidR="00E4018C" w:rsidRPr="0095250E" w:rsidRDefault="00E4018C" w:rsidP="00E4018C">
      <w:pPr>
        <w:pStyle w:val="PL"/>
        <w:rPr>
          <w:color w:val="808080"/>
        </w:rPr>
      </w:pPr>
      <w:r w:rsidRPr="0095250E">
        <w:t xml:space="preserve">            </w:t>
      </w:r>
      <w:proofErr w:type="spellStart"/>
      <w:r w:rsidRPr="0095250E">
        <w:t>csi</w:t>
      </w:r>
      <w:proofErr w:type="spellEnd"/>
      <w:r w:rsidRPr="0095250E">
        <w:t>-SSB-</w:t>
      </w:r>
      <w:proofErr w:type="spellStart"/>
      <w:r w:rsidRPr="0095250E">
        <w:t>ResourceSetList</w:t>
      </w:r>
      <w:proofErr w:type="spellEnd"/>
      <w:r w:rsidRPr="0095250E">
        <w:t xml:space="preserve">     </w:t>
      </w:r>
      <w:r w:rsidRPr="0095250E">
        <w:rPr>
          <w:color w:val="993366"/>
        </w:rPr>
        <w:t>SEQUENCE</w:t>
      </w:r>
      <w:r w:rsidRPr="0095250E">
        <w:t xml:space="preserve"> (</w:t>
      </w:r>
      <w:r w:rsidRPr="0095250E">
        <w:rPr>
          <w:color w:val="993366"/>
        </w:rPr>
        <w:t>SIZE</w:t>
      </w:r>
      <w:r w:rsidRPr="0095250E">
        <w:t xml:space="preserve"> (</w:t>
      </w:r>
      <w:proofErr w:type="gramStart"/>
      <w:r w:rsidRPr="0095250E">
        <w:t>1..</w:t>
      </w:r>
      <w:proofErr w:type="gramEnd"/>
      <w:r w:rsidRPr="0095250E">
        <w:t>maxNrofCSI-SSB-ResourceSetsPerConfig))</w:t>
      </w:r>
      <w:r w:rsidRPr="0095250E">
        <w:rPr>
          <w:color w:val="993366"/>
        </w:rPr>
        <w:t xml:space="preserve"> OF</w:t>
      </w:r>
      <w:r w:rsidRPr="0095250E">
        <w:t xml:space="preserve"> CSI-SSB-</w:t>
      </w:r>
      <w:proofErr w:type="spellStart"/>
      <w:r w:rsidRPr="0095250E">
        <w:t>ResourceSetId</w:t>
      </w:r>
      <w:proofErr w:type="spellEnd"/>
      <w:r w:rsidRPr="0095250E">
        <w:t xml:space="preserve">  </w:t>
      </w:r>
      <w:r w:rsidRPr="0095250E">
        <w:rPr>
          <w:color w:val="993366"/>
        </w:rPr>
        <w:t>OPTIONAL</w:t>
      </w:r>
      <w:r w:rsidRPr="0095250E">
        <w:t xml:space="preserve">  </w:t>
      </w:r>
      <w:r w:rsidRPr="0095250E">
        <w:rPr>
          <w:color w:val="808080"/>
        </w:rPr>
        <w:t>-- Need R</w:t>
      </w:r>
    </w:p>
    <w:p w14:paraId="2A858BFF" w14:textId="77777777" w:rsidR="00E4018C" w:rsidRPr="0095250E" w:rsidRDefault="00E4018C" w:rsidP="00E4018C">
      <w:pPr>
        <w:pStyle w:val="PL"/>
      </w:pPr>
      <w:r w:rsidRPr="0095250E">
        <w:t xml:space="preserve">        },</w:t>
      </w:r>
    </w:p>
    <w:p w14:paraId="60586FDB" w14:textId="77777777" w:rsidR="00E4018C" w:rsidRPr="0095250E" w:rsidRDefault="00E4018C" w:rsidP="00E4018C">
      <w:pPr>
        <w:pStyle w:val="PL"/>
      </w:pPr>
      <w:r w:rsidRPr="0095250E">
        <w:t xml:space="preserve">        </w:t>
      </w:r>
      <w:proofErr w:type="spellStart"/>
      <w:r w:rsidRPr="0095250E">
        <w:t>csi</w:t>
      </w:r>
      <w:proofErr w:type="spellEnd"/>
      <w:r w:rsidRPr="0095250E">
        <w:t>-IM-</w:t>
      </w:r>
      <w:proofErr w:type="spellStart"/>
      <w:r w:rsidRPr="0095250E">
        <w:t>ResourceSetList</w:t>
      </w:r>
      <w:proofErr w:type="spellEnd"/>
      <w:r w:rsidRPr="0095250E">
        <w:t xml:space="preserve">      </w:t>
      </w:r>
      <w:r w:rsidRPr="0095250E">
        <w:rPr>
          <w:color w:val="993366"/>
        </w:rPr>
        <w:t>SEQUENCE</w:t>
      </w:r>
      <w:r w:rsidRPr="0095250E">
        <w:t xml:space="preserve"> (</w:t>
      </w:r>
      <w:r w:rsidRPr="0095250E">
        <w:rPr>
          <w:color w:val="993366"/>
        </w:rPr>
        <w:t>SIZE</w:t>
      </w:r>
      <w:r w:rsidRPr="0095250E">
        <w:t xml:space="preserve"> (</w:t>
      </w:r>
      <w:proofErr w:type="gramStart"/>
      <w:r w:rsidRPr="0095250E">
        <w:t>1..</w:t>
      </w:r>
      <w:proofErr w:type="gramEnd"/>
      <w:r w:rsidRPr="0095250E">
        <w:t>maxNrofCSI-IM-ResourceSetsPerConfig))</w:t>
      </w:r>
      <w:r w:rsidRPr="0095250E">
        <w:rPr>
          <w:color w:val="993366"/>
        </w:rPr>
        <w:t xml:space="preserve"> OF</w:t>
      </w:r>
      <w:r w:rsidRPr="0095250E">
        <w:t xml:space="preserve"> CSI-IM-</w:t>
      </w:r>
      <w:proofErr w:type="spellStart"/>
      <w:r w:rsidRPr="0095250E">
        <w:t>ResourceSetId</w:t>
      </w:r>
      <w:proofErr w:type="spellEnd"/>
    </w:p>
    <w:p w14:paraId="3BC80391" w14:textId="77777777" w:rsidR="00E4018C" w:rsidRPr="0095250E" w:rsidRDefault="00E4018C" w:rsidP="00E4018C">
      <w:pPr>
        <w:pStyle w:val="PL"/>
      </w:pPr>
      <w:r w:rsidRPr="0095250E">
        <w:t xml:space="preserve">    },</w:t>
      </w:r>
    </w:p>
    <w:p w14:paraId="033DB7CF" w14:textId="77777777" w:rsidR="00E4018C" w:rsidRPr="0095250E" w:rsidRDefault="00E4018C" w:rsidP="00E4018C">
      <w:pPr>
        <w:pStyle w:val="PL"/>
      </w:pPr>
    </w:p>
    <w:p w14:paraId="71C1236A" w14:textId="77777777" w:rsidR="00E4018C" w:rsidRPr="0095250E" w:rsidRDefault="00E4018C" w:rsidP="00E4018C">
      <w:pPr>
        <w:pStyle w:val="PL"/>
      </w:pPr>
      <w:r w:rsidRPr="0095250E">
        <w:t xml:space="preserve">   </w:t>
      </w:r>
      <w:r w:rsidRPr="0014502F">
        <w:rPr>
          <w:color w:val="FF0000"/>
        </w:rPr>
        <w:t xml:space="preserve"> </w:t>
      </w:r>
      <w:proofErr w:type="spellStart"/>
      <w:r w:rsidRPr="0014502F">
        <w:rPr>
          <w:color w:val="FF0000"/>
        </w:rPr>
        <w:t>bwp</w:t>
      </w:r>
      <w:proofErr w:type="spellEnd"/>
      <w:r w:rsidRPr="0014502F">
        <w:rPr>
          <w:color w:val="FF0000"/>
        </w:rPr>
        <w:t>-Id                      BWP-Id</w:t>
      </w:r>
      <w:r w:rsidRPr="0095250E">
        <w:t>,</w:t>
      </w:r>
    </w:p>
    <w:p w14:paraId="19788197" w14:textId="77777777" w:rsidR="00E4018C" w:rsidRPr="0095250E" w:rsidRDefault="00E4018C" w:rsidP="00E4018C">
      <w:pPr>
        <w:pStyle w:val="PL"/>
      </w:pPr>
      <w:r w:rsidRPr="0095250E">
        <w:t xml:space="preserve">    </w:t>
      </w:r>
      <w:proofErr w:type="spellStart"/>
      <w:r w:rsidRPr="0095250E">
        <w:t>resourceType</w:t>
      </w:r>
      <w:proofErr w:type="spellEnd"/>
      <w:r w:rsidRPr="0095250E">
        <w:t xml:space="preserve">                </w:t>
      </w:r>
      <w:r w:rsidRPr="0095250E">
        <w:rPr>
          <w:color w:val="993366"/>
        </w:rPr>
        <w:t>ENUMERATED</w:t>
      </w:r>
      <w:r w:rsidRPr="0095250E">
        <w:t xml:space="preserve"> </w:t>
      </w:r>
      <w:proofErr w:type="gramStart"/>
      <w:r w:rsidRPr="0095250E">
        <w:t>{ aperiodic</w:t>
      </w:r>
      <w:proofErr w:type="gramEnd"/>
      <w:r w:rsidRPr="0095250E">
        <w:t xml:space="preserve">, </w:t>
      </w:r>
      <w:proofErr w:type="spellStart"/>
      <w:r w:rsidRPr="0095250E">
        <w:t>semiPersistent</w:t>
      </w:r>
      <w:proofErr w:type="spellEnd"/>
      <w:r w:rsidRPr="0095250E">
        <w:t>, periodic },</w:t>
      </w:r>
    </w:p>
    <w:p w14:paraId="3F102D6F" w14:textId="77777777" w:rsidR="00E4018C" w:rsidRPr="0095250E" w:rsidRDefault="00E4018C" w:rsidP="00E4018C">
      <w:pPr>
        <w:pStyle w:val="PL"/>
      </w:pPr>
      <w:r w:rsidRPr="0095250E">
        <w:t xml:space="preserve">    ...,</w:t>
      </w:r>
    </w:p>
    <w:p w14:paraId="6AABE246" w14:textId="77777777" w:rsidR="00E4018C" w:rsidRPr="0095250E" w:rsidRDefault="00E4018C" w:rsidP="00E4018C">
      <w:pPr>
        <w:pStyle w:val="PL"/>
      </w:pPr>
      <w:r w:rsidRPr="0095250E">
        <w:t xml:space="preserve">    [[</w:t>
      </w:r>
    </w:p>
    <w:p w14:paraId="5F14874C" w14:textId="77777777" w:rsidR="00E4018C" w:rsidRPr="0095250E" w:rsidRDefault="00E4018C" w:rsidP="00E4018C">
      <w:pPr>
        <w:pStyle w:val="PL"/>
        <w:rPr>
          <w:color w:val="808080"/>
        </w:rPr>
      </w:pPr>
      <w:r w:rsidRPr="0095250E">
        <w:t xml:space="preserve">    csi-SSB-ResourceSetListExt-r17      CSI-SSB-</w:t>
      </w:r>
      <w:proofErr w:type="spellStart"/>
      <w:r w:rsidRPr="0095250E">
        <w:t>ResourceSetId</w:t>
      </w:r>
      <w:proofErr w:type="spellEnd"/>
      <w:r w:rsidRPr="0095250E">
        <w:t xml:space="preserve">                                                  </w:t>
      </w:r>
      <w:proofErr w:type="gramStart"/>
      <w:r w:rsidRPr="0095250E">
        <w:rPr>
          <w:color w:val="993366"/>
        </w:rPr>
        <w:t>OPTIONAL</w:t>
      </w:r>
      <w:r w:rsidRPr="0095250E">
        <w:t xml:space="preserve">  </w:t>
      </w:r>
      <w:r w:rsidRPr="0095250E">
        <w:rPr>
          <w:color w:val="808080"/>
        </w:rPr>
        <w:t>--</w:t>
      </w:r>
      <w:proofErr w:type="gramEnd"/>
      <w:r w:rsidRPr="0095250E">
        <w:rPr>
          <w:color w:val="808080"/>
        </w:rPr>
        <w:t xml:space="preserve"> Need R</w:t>
      </w:r>
    </w:p>
    <w:p w14:paraId="31974FB8" w14:textId="77777777" w:rsidR="00E4018C" w:rsidRPr="0095250E" w:rsidRDefault="00E4018C" w:rsidP="00E4018C">
      <w:pPr>
        <w:pStyle w:val="PL"/>
      </w:pPr>
      <w:r w:rsidRPr="0095250E">
        <w:t xml:space="preserve">    ]]</w:t>
      </w:r>
    </w:p>
    <w:p w14:paraId="14DA08E8" w14:textId="77777777" w:rsidR="00E4018C" w:rsidRPr="0095250E" w:rsidRDefault="00E4018C" w:rsidP="00E4018C">
      <w:pPr>
        <w:pStyle w:val="PL"/>
      </w:pPr>
      <w:r w:rsidRPr="0095250E">
        <w:t>}</w:t>
      </w:r>
    </w:p>
    <w:p w14:paraId="0B947591" w14:textId="77777777" w:rsidR="00E4018C" w:rsidRPr="0095250E" w:rsidRDefault="00E4018C" w:rsidP="00E4018C">
      <w:pPr>
        <w:pStyle w:val="PL"/>
      </w:pPr>
    </w:p>
    <w:p w14:paraId="596EE183" w14:textId="77777777" w:rsidR="00E4018C" w:rsidRPr="0095250E" w:rsidRDefault="00E4018C" w:rsidP="00E4018C">
      <w:pPr>
        <w:pStyle w:val="PL"/>
        <w:rPr>
          <w:color w:val="808080"/>
        </w:rPr>
      </w:pPr>
      <w:r w:rsidRPr="0095250E">
        <w:rPr>
          <w:color w:val="808080"/>
        </w:rPr>
        <w:t>-- TAG-CSI-RESOURCECONFIG-STOP</w:t>
      </w:r>
    </w:p>
    <w:p w14:paraId="0DCE5461" w14:textId="77777777" w:rsidR="00E4018C" w:rsidRPr="0095250E" w:rsidRDefault="00E4018C" w:rsidP="00E4018C">
      <w:pPr>
        <w:pStyle w:val="PL"/>
        <w:rPr>
          <w:color w:val="808080"/>
        </w:rPr>
      </w:pPr>
      <w:r w:rsidRPr="0095250E">
        <w:rPr>
          <w:color w:val="808080"/>
        </w:rPr>
        <w:t>-- ASN1STOP</w:t>
      </w:r>
    </w:p>
    <w:p w14:paraId="6DE6FB14" w14:textId="349F4283" w:rsidR="003A5E20" w:rsidRDefault="003A5E20" w:rsidP="005E5DC4">
      <w:pPr>
        <w:spacing w:before="120"/>
        <w:jc w:val="both"/>
      </w:pPr>
      <w:r>
        <w:rPr>
          <w:rFonts w:hint="eastAsia"/>
        </w:rPr>
        <w:t>I</w:t>
      </w:r>
      <w:r>
        <w:t xml:space="preserve">n current TS 38.331, there is no clarification on whether SSB resources outside the BWP can be configured within </w:t>
      </w:r>
      <w:r w:rsidRPr="00C97C1E">
        <w:t>CSI-</w:t>
      </w:r>
      <w:proofErr w:type="spellStart"/>
      <w:r w:rsidRPr="00C97C1E">
        <w:t>Resource</w:t>
      </w:r>
      <w:r w:rsidRPr="00C97C1E">
        <w:rPr>
          <w:i/>
        </w:rPr>
        <w:t>Config</w:t>
      </w:r>
      <w:proofErr w:type="spellEnd"/>
      <w:r w:rsidRPr="00C97C1E">
        <w:t xml:space="preserve"> settings</w:t>
      </w:r>
      <w:r>
        <w:t xml:space="preserve"> if UE supports option B-1-1</w:t>
      </w:r>
      <w:r w:rsidR="00B9742A">
        <w:t xml:space="preserve"> or there is no restriction on SSB resources configuration at all</w:t>
      </w:r>
      <w:r>
        <w:t>. RAN4 needs to inform RAN2 about the issue.</w:t>
      </w:r>
    </w:p>
    <w:p w14:paraId="53EBDED1" w14:textId="184CF650" w:rsidR="00E4018C" w:rsidRDefault="00880016" w:rsidP="005E5DC4">
      <w:pPr>
        <w:spacing w:before="120"/>
        <w:jc w:val="both"/>
      </w:pPr>
      <w:r>
        <w:rPr>
          <w:rFonts w:hint="eastAsia"/>
        </w:rPr>
        <w:t>From RAN1 spec perspective, it is neither clear if SSB outside BWP can be configured as CSI resource. In TS 38.214,</w:t>
      </w:r>
    </w:p>
    <w:tbl>
      <w:tblPr>
        <w:tblStyle w:val="afff5"/>
        <w:tblW w:w="0" w:type="auto"/>
        <w:tblInd w:w="0" w:type="dxa"/>
        <w:tblLook w:val="04A0" w:firstRow="1" w:lastRow="0" w:firstColumn="1" w:lastColumn="0" w:noHBand="0" w:noVBand="1"/>
      </w:tblPr>
      <w:tblGrid>
        <w:gridCol w:w="9630"/>
      </w:tblGrid>
      <w:tr w:rsidR="00880016" w14:paraId="1B970795" w14:textId="77777777" w:rsidTr="00880016">
        <w:tc>
          <w:tcPr>
            <w:tcW w:w="9630" w:type="dxa"/>
          </w:tcPr>
          <w:p w14:paraId="22EC827F" w14:textId="77777777" w:rsidR="00880016" w:rsidRPr="00880016" w:rsidRDefault="00880016" w:rsidP="00880016">
            <w:pPr>
              <w:pStyle w:val="4"/>
              <w:rPr>
                <w:color w:val="000000"/>
                <w:sz w:val="20"/>
                <w:szCs w:val="15"/>
                <w:lang w:val="en-US"/>
              </w:rPr>
            </w:pPr>
            <w:bookmarkStart w:id="9" w:name="_Toc11352110"/>
            <w:bookmarkStart w:id="10" w:name="_Toc20318000"/>
            <w:bookmarkStart w:id="11" w:name="_Toc27299898"/>
            <w:bookmarkStart w:id="12" w:name="_Toc29673165"/>
            <w:bookmarkStart w:id="13" w:name="_Toc29673306"/>
            <w:bookmarkStart w:id="14" w:name="_Toc29674299"/>
            <w:bookmarkStart w:id="15" w:name="_Toc36645529"/>
            <w:bookmarkStart w:id="16" w:name="_Toc45810574"/>
            <w:bookmarkStart w:id="17" w:name="_Toc155777352"/>
            <w:r w:rsidRPr="00880016">
              <w:rPr>
                <w:color w:val="000000"/>
                <w:sz w:val="20"/>
                <w:szCs w:val="15"/>
                <w:lang w:val="en-US"/>
              </w:rPr>
              <w:t>5.2.1.2</w:t>
            </w:r>
            <w:r w:rsidRPr="00880016">
              <w:rPr>
                <w:color w:val="000000"/>
                <w:sz w:val="20"/>
                <w:szCs w:val="15"/>
                <w:lang w:val="en-US"/>
              </w:rPr>
              <w:tab/>
              <w:t>Resource settings</w:t>
            </w:r>
            <w:bookmarkEnd w:id="9"/>
            <w:bookmarkEnd w:id="10"/>
            <w:bookmarkEnd w:id="11"/>
            <w:bookmarkEnd w:id="12"/>
            <w:bookmarkEnd w:id="13"/>
            <w:bookmarkEnd w:id="14"/>
            <w:bookmarkEnd w:id="15"/>
            <w:bookmarkEnd w:id="16"/>
            <w:bookmarkEnd w:id="17"/>
          </w:p>
          <w:p w14:paraId="41DECE24" w14:textId="48D79E70" w:rsidR="00880016" w:rsidRPr="00880016" w:rsidRDefault="00880016" w:rsidP="00880016">
            <w:pPr>
              <w:rPr>
                <w:lang w:val="en-US"/>
              </w:rPr>
            </w:pPr>
            <w:r w:rsidRPr="00880016">
              <w:rPr>
                <w:color w:val="000000"/>
                <w:sz w:val="18"/>
                <w:szCs w:val="18"/>
                <w:lang w:val="en-US"/>
              </w:rPr>
              <w:t xml:space="preserve">Each CSI Resource Setting </w:t>
            </w:r>
            <w:r w:rsidRPr="00880016">
              <w:rPr>
                <w:i/>
                <w:color w:val="000000"/>
                <w:sz w:val="18"/>
                <w:szCs w:val="18"/>
                <w:lang w:val="en-US"/>
              </w:rPr>
              <w:t>CSI-</w:t>
            </w:r>
            <w:proofErr w:type="spellStart"/>
            <w:r w:rsidRPr="00880016">
              <w:rPr>
                <w:i/>
                <w:color w:val="000000"/>
                <w:sz w:val="18"/>
                <w:szCs w:val="18"/>
                <w:lang w:val="en-US"/>
              </w:rPr>
              <w:t>ResourceConfig</w:t>
            </w:r>
            <w:proofErr w:type="spellEnd"/>
            <w:r w:rsidRPr="00880016">
              <w:rPr>
                <w:color w:val="000000"/>
                <w:sz w:val="18"/>
                <w:szCs w:val="18"/>
                <w:lang w:val="en-US"/>
              </w:rPr>
              <w:t xml:space="preserve"> contains a configuration of a list of S≥1 CSI Resource Sets (given by higher layer parameter </w:t>
            </w:r>
            <w:proofErr w:type="spellStart"/>
            <w:r w:rsidRPr="00880016">
              <w:rPr>
                <w:i/>
                <w:color w:val="000000"/>
                <w:sz w:val="18"/>
                <w:szCs w:val="18"/>
                <w:lang w:val="en-US"/>
              </w:rPr>
              <w:t>csi</w:t>
            </w:r>
            <w:proofErr w:type="spellEnd"/>
            <w:r w:rsidRPr="00880016">
              <w:rPr>
                <w:i/>
                <w:color w:val="000000"/>
                <w:sz w:val="18"/>
                <w:szCs w:val="18"/>
                <w:lang w:val="en-US"/>
              </w:rPr>
              <w:t>-RS-</w:t>
            </w:r>
            <w:proofErr w:type="spellStart"/>
            <w:r w:rsidRPr="00880016">
              <w:rPr>
                <w:i/>
                <w:color w:val="000000"/>
                <w:sz w:val="18"/>
                <w:szCs w:val="18"/>
                <w:lang w:val="en-US"/>
              </w:rPr>
              <w:t>ResourceSetList</w:t>
            </w:r>
            <w:proofErr w:type="spellEnd"/>
            <w:r w:rsidRPr="00880016">
              <w:rPr>
                <w:color w:val="000000"/>
                <w:sz w:val="18"/>
                <w:szCs w:val="18"/>
                <w:lang w:val="en-US"/>
              </w:rPr>
              <w:t xml:space="preserve">), </w:t>
            </w:r>
            <w:r w:rsidRPr="00880016">
              <w:rPr>
                <w:color w:val="000000" w:themeColor="text1"/>
                <w:sz w:val="18"/>
                <w:szCs w:val="18"/>
                <w:lang w:val="en-US"/>
              </w:rPr>
              <w:t>where the list is comprised of references to either or both of NZP CSI-RS resource set(s) and SS/PBCH block set(s) or the list is comprised of references to CSI-IM resource set(s)</w:t>
            </w:r>
            <w:r w:rsidRPr="00880016">
              <w:rPr>
                <w:color w:val="000000"/>
                <w:sz w:val="18"/>
                <w:szCs w:val="18"/>
                <w:lang w:val="en-US"/>
              </w:rPr>
              <w:t xml:space="preserve">. </w:t>
            </w:r>
            <w:r w:rsidRPr="00880016">
              <w:rPr>
                <w:color w:val="000000"/>
                <w:sz w:val="18"/>
                <w:szCs w:val="18"/>
                <w:highlight w:val="yellow"/>
                <w:lang w:val="en-US"/>
              </w:rPr>
              <w:t xml:space="preserve">Each CSI Resource Setting is located in the DL BWP identified by the higher layer parameter </w:t>
            </w:r>
            <w:r w:rsidRPr="00880016">
              <w:rPr>
                <w:i/>
                <w:color w:val="000000"/>
                <w:sz w:val="18"/>
                <w:szCs w:val="18"/>
                <w:highlight w:val="yellow"/>
                <w:lang w:val="en-US"/>
              </w:rPr>
              <w:t>BWP-id</w:t>
            </w:r>
            <w:r w:rsidRPr="00880016">
              <w:rPr>
                <w:color w:val="000000"/>
                <w:sz w:val="18"/>
                <w:szCs w:val="18"/>
                <w:lang w:val="en-US"/>
              </w:rPr>
              <w:t>, and all CSI Resource Settings linked to a CSI Report Setting have the same DL BWP.</w:t>
            </w:r>
          </w:p>
        </w:tc>
      </w:tr>
    </w:tbl>
    <w:p w14:paraId="0D1F377D" w14:textId="2EF25DEE" w:rsidR="00880016" w:rsidRDefault="00880016" w:rsidP="005E5DC4">
      <w:pPr>
        <w:spacing w:before="120"/>
        <w:jc w:val="both"/>
      </w:pPr>
      <w:r>
        <w:rPr>
          <w:rFonts w:hint="eastAsia"/>
        </w:rPr>
        <w:t xml:space="preserve">Thus, it would be necessary to ask RAN2 and RAN1 to </w:t>
      </w:r>
      <w:r>
        <w:t>clarify</w:t>
      </w:r>
      <w:r>
        <w:rPr>
          <w:rFonts w:hint="eastAsia"/>
        </w:rPr>
        <w:t xml:space="preserve"> the issue. RAN4 requirements can be finalized after there is feedback from RAN2/RAN1.</w:t>
      </w:r>
    </w:p>
    <w:p w14:paraId="5C16CD1F" w14:textId="3438FFCB" w:rsidR="003A5E20" w:rsidRDefault="003A5E20" w:rsidP="003A5E20">
      <w:pPr>
        <w:jc w:val="both"/>
        <w:rPr>
          <w:b/>
          <w:bCs/>
          <w:i/>
          <w:iCs/>
        </w:rPr>
      </w:pPr>
      <w:r>
        <w:rPr>
          <w:b/>
          <w:bCs/>
          <w:i/>
          <w:iCs/>
        </w:rPr>
        <w:t xml:space="preserve">Proposal </w:t>
      </w:r>
      <w:r w:rsidR="00D66B18">
        <w:rPr>
          <w:rFonts w:hint="eastAsia"/>
          <w:b/>
          <w:bCs/>
          <w:i/>
          <w:iCs/>
        </w:rPr>
        <w:t>4</w:t>
      </w:r>
      <w:r w:rsidRPr="00515EAB">
        <w:rPr>
          <w:b/>
          <w:bCs/>
          <w:i/>
          <w:iCs/>
        </w:rPr>
        <w:t>:</w:t>
      </w:r>
      <w:r w:rsidRPr="00AC7DEA">
        <w:t xml:space="preserve"> </w:t>
      </w:r>
      <w:r w:rsidR="00B9742A">
        <w:rPr>
          <w:b/>
          <w:bCs/>
          <w:i/>
          <w:iCs/>
        </w:rPr>
        <w:t>LS RAN2</w:t>
      </w:r>
      <w:r w:rsidR="00880016">
        <w:rPr>
          <w:rFonts w:hint="eastAsia"/>
          <w:b/>
          <w:bCs/>
          <w:i/>
          <w:iCs/>
        </w:rPr>
        <w:t xml:space="preserve"> and RAN1</w:t>
      </w:r>
      <w:r w:rsidR="00B9742A">
        <w:rPr>
          <w:b/>
          <w:bCs/>
          <w:i/>
          <w:iCs/>
        </w:rPr>
        <w:t xml:space="preserve"> to ask</w:t>
      </w:r>
      <w:r w:rsidRPr="00AC7DEA">
        <w:rPr>
          <w:b/>
          <w:bCs/>
          <w:i/>
          <w:iCs/>
        </w:rPr>
        <w:t xml:space="preserve"> </w:t>
      </w:r>
      <w:r w:rsidR="00B9742A" w:rsidRPr="00B9742A">
        <w:rPr>
          <w:b/>
          <w:bCs/>
          <w:i/>
          <w:iCs/>
        </w:rPr>
        <w:t xml:space="preserve">whether SSB resources outside </w:t>
      </w:r>
      <w:r w:rsidR="00B9742A">
        <w:rPr>
          <w:b/>
          <w:bCs/>
          <w:i/>
          <w:iCs/>
        </w:rPr>
        <w:t>a</w:t>
      </w:r>
      <w:r w:rsidR="00B9742A" w:rsidRPr="00B9742A">
        <w:rPr>
          <w:b/>
          <w:bCs/>
          <w:i/>
          <w:iCs/>
        </w:rPr>
        <w:t xml:space="preserve"> BWP can be configured within CSI-</w:t>
      </w:r>
      <w:proofErr w:type="spellStart"/>
      <w:r w:rsidR="00B9742A" w:rsidRPr="00B9742A">
        <w:rPr>
          <w:b/>
          <w:bCs/>
          <w:i/>
          <w:iCs/>
        </w:rPr>
        <w:t>ResourceConfig</w:t>
      </w:r>
      <w:proofErr w:type="spellEnd"/>
      <w:r w:rsidR="00B9742A" w:rsidRPr="00B9742A">
        <w:rPr>
          <w:b/>
          <w:bCs/>
          <w:i/>
          <w:iCs/>
        </w:rPr>
        <w:t xml:space="preserve"> settings </w:t>
      </w:r>
      <w:r w:rsidR="00B9742A">
        <w:rPr>
          <w:b/>
          <w:bCs/>
          <w:i/>
          <w:iCs/>
        </w:rPr>
        <w:t>for the BWP</w:t>
      </w:r>
      <w:r w:rsidR="00880016">
        <w:rPr>
          <w:rFonts w:hint="eastAsia"/>
          <w:b/>
          <w:bCs/>
          <w:i/>
          <w:iCs/>
        </w:rPr>
        <w:t xml:space="preserve"> </w:t>
      </w:r>
      <w:r w:rsidR="00B9742A" w:rsidRPr="00B9742A">
        <w:rPr>
          <w:b/>
          <w:bCs/>
          <w:i/>
          <w:iCs/>
        </w:rPr>
        <w:t>if UE supports option B-1-1</w:t>
      </w:r>
      <w:r>
        <w:rPr>
          <w:b/>
          <w:bCs/>
          <w:i/>
          <w:iCs/>
        </w:rPr>
        <w:t>.</w:t>
      </w:r>
    </w:p>
    <w:p w14:paraId="35DE0C2B" w14:textId="77777777" w:rsidR="001544A7" w:rsidRPr="00B9742A" w:rsidRDefault="001544A7" w:rsidP="005E5DC4">
      <w:pPr>
        <w:spacing w:before="120"/>
        <w:jc w:val="both"/>
      </w:pPr>
    </w:p>
    <w:p w14:paraId="719E0B7F" w14:textId="104D1233" w:rsidR="001544A7" w:rsidRDefault="001544A7" w:rsidP="001544A7">
      <w:pPr>
        <w:pStyle w:val="2"/>
        <w:numPr>
          <w:ilvl w:val="0"/>
          <w:numId w:val="0"/>
        </w:numPr>
      </w:pPr>
      <w:r w:rsidRPr="007C26C6">
        <w:rPr>
          <w:lang w:val="en-US"/>
        </w:rPr>
        <w:lastRenderedPageBreak/>
        <w:t>2.</w:t>
      </w:r>
      <w:r>
        <w:rPr>
          <w:lang w:val="en-US"/>
        </w:rPr>
        <w:t>3</w:t>
      </w:r>
      <w:r w:rsidRPr="007C26C6">
        <w:tab/>
      </w:r>
      <w:r>
        <w:t>Reply LS</w:t>
      </w:r>
    </w:p>
    <w:p w14:paraId="572BF894" w14:textId="77777777" w:rsidR="001544A7" w:rsidRDefault="001544A7" w:rsidP="001544A7">
      <w:pPr>
        <w:spacing w:before="120"/>
        <w:jc w:val="both"/>
        <w:rPr>
          <w:lang w:val="en-US"/>
        </w:rPr>
      </w:pPr>
      <w:r w:rsidRPr="00D12C63">
        <w:rPr>
          <w:lang w:val="en-US"/>
        </w:rPr>
        <w:t>In the RAN</w:t>
      </w:r>
      <w:r>
        <w:rPr>
          <w:lang w:val="en-US"/>
        </w:rPr>
        <w:t>2</w:t>
      </w:r>
      <w:r w:rsidRPr="00D12C63">
        <w:rPr>
          <w:lang w:val="en-US"/>
        </w:rPr>
        <w:t>#</w:t>
      </w:r>
      <w:r>
        <w:rPr>
          <w:lang w:val="en-US"/>
        </w:rPr>
        <w:t>124</w:t>
      </w:r>
      <w:r w:rsidRPr="00D12C63">
        <w:rPr>
          <w:lang w:val="en-US"/>
        </w:rPr>
        <w:t xml:space="preserve"> meeting,</w:t>
      </w:r>
      <w:r>
        <w:rPr>
          <w:lang w:val="en-US"/>
        </w:rPr>
        <w:t xml:space="preserve"> a reply LS [3] was approved and sent to RAN4. One question was raised and is needed to be answered by RAN4 regarding applicability of requirements for UE supporting option C.</w:t>
      </w:r>
    </w:p>
    <w:tbl>
      <w:tblPr>
        <w:tblStyle w:val="afff5"/>
        <w:tblW w:w="0" w:type="auto"/>
        <w:tblInd w:w="0" w:type="dxa"/>
        <w:tblLook w:val="04A0" w:firstRow="1" w:lastRow="0" w:firstColumn="1" w:lastColumn="0" w:noHBand="0" w:noVBand="1"/>
      </w:tblPr>
      <w:tblGrid>
        <w:gridCol w:w="9630"/>
      </w:tblGrid>
      <w:tr w:rsidR="005E5DC4" w14:paraId="1876D146" w14:textId="77777777" w:rsidTr="00A631BA">
        <w:tc>
          <w:tcPr>
            <w:tcW w:w="9630" w:type="dxa"/>
          </w:tcPr>
          <w:p w14:paraId="55FFD9D2" w14:textId="77777777" w:rsidR="005E5DC4" w:rsidRDefault="005E5DC4" w:rsidP="00A631BA">
            <w:pPr>
              <w:rPr>
                <w:rFonts w:ascii="Arial" w:hAnsi="Arial" w:cs="Arial"/>
                <w:bCs/>
                <w:lang w:eastAsia="zh-CN"/>
              </w:rPr>
            </w:pPr>
            <w:r w:rsidRPr="006B3238">
              <w:rPr>
                <w:rFonts w:ascii="Arial" w:hAnsi="Arial" w:cs="Arial"/>
                <w:bCs/>
                <w:lang w:eastAsia="zh-CN"/>
              </w:rPr>
              <w:t xml:space="preserve">RAN2 would like to thank </w:t>
            </w:r>
            <w:r>
              <w:rPr>
                <w:rFonts w:ascii="Arial" w:hAnsi="Arial" w:cs="Arial"/>
                <w:bCs/>
                <w:lang w:eastAsia="zh-CN"/>
              </w:rPr>
              <w:t xml:space="preserve">RAN4 on the LS on </w:t>
            </w:r>
            <w:proofErr w:type="spellStart"/>
            <w:r>
              <w:rPr>
                <w:rFonts w:ascii="Arial" w:hAnsi="Arial" w:cs="Arial"/>
                <w:bCs/>
                <w:lang w:eastAsia="zh-CN"/>
              </w:rPr>
              <w:t>BWP_Wor</w:t>
            </w:r>
            <w:proofErr w:type="spellEnd"/>
            <w:r>
              <w:rPr>
                <w:rFonts w:ascii="Arial" w:hAnsi="Arial" w:cs="Arial"/>
                <w:bCs/>
                <w:lang w:eastAsia="zh-CN"/>
              </w:rPr>
              <w:t xml:space="preserve">. </w:t>
            </w:r>
            <w:r w:rsidRPr="00654758">
              <w:rPr>
                <w:rFonts w:ascii="Arial" w:hAnsi="Arial" w:cs="Arial"/>
                <w:bCs/>
                <w:lang w:eastAsia="zh-CN"/>
              </w:rPr>
              <w:t xml:space="preserve">RAN2 </w:t>
            </w:r>
            <w:r>
              <w:rPr>
                <w:rFonts w:ascii="Arial" w:hAnsi="Arial" w:cs="Arial"/>
                <w:bCs/>
                <w:lang w:eastAsia="zh-CN"/>
              </w:rPr>
              <w:t>has discussed the Option C (i.e. NCD-SSB) and concluded:</w:t>
            </w:r>
          </w:p>
          <w:p w14:paraId="53543690" w14:textId="77777777" w:rsidR="005E5DC4" w:rsidRPr="00A21F28" w:rsidRDefault="005E5DC4" w:rsidP="00A631BA">
            <w:pPr>
              <w:spacing w:after="0"/>
              <w:rPr>
                <w:rFonts w:ascii="Arial" w:hAnsi="Arial" w:cs="Arial"/>
                <w:bCs/>
                <w:lang w:eastAsia="zh-CN"/>
              </w:rPr>
            </w:pPr>
            <w:r w:rsidRPr="00A21F28">
              <w:rPr>
                <w:rFonts w:ascii="Arial" w:hAnsi="Arial" w:cs="Arial"/>
                <w:bCs/>
                <w:lang w:eastAsia="zh-CN"/>
              </w:rPr>
              <w:t>1</w:t>
            </w:r>
            <w:r w:rsidRPr="00A21F28">
              <w:rPr>
                <w:rFonts w:ascii="Arial" w:hAnsi="Arial" w:cs="Arial"/>
                <w:bCs/>
                <w:lang w:eastAsia="zh-CN"/>
              </w:rPr>
              <w:tab/>
              <w:t xml:space="preserve">Capture the </w:t>
            </w:r>
            <w:proofErr w:type="spellStart"/>
            <w:r w:rsidRPr="00A21F28">
              <w:rPr>
                <w:rFonts w:ascii="Arial" w:hAnsi="Arial" w:cs="Arial"/>
                <w:bCs/>
                <w:lang w:eastAsia="zh-CN"/>
              </w:rPr>
              <w:t>behavior</w:t>
            </w:r>
            <w:proofErr w:type="spellEnd"/>
            <w:r w:rsidRPr="00A21F28">
              <w:rPr>
                <w:rFonts w:ascii="Arial" w:hAnsi="Arial" w:cs="Arial"/>
                <w:bCs/>
                <w:lang w:eastAsia="zh-CN"/>
              </w:rPr>
              <w:t xml:space="preserve"> that UE shall report no gap and no interruption/no NCSG for intra-frequency measurement in RRC specification. </w:t>
            </w:r>
          </w:p>
          <w:p w14:paraId="60BE1404" w14:textId="77777777" w:rsidR="005E5DC4" w:rsidRDefault="005E5DC4" w:rsidP="00A631BA">
            <w:pPr>
              <w:spacing w:after="0"/>
              <w:rPr>
                <w:rFonts w:ascii="Arial" w:hAnsi="Arial" w:cs="Arial"/>
                <w:bCs/>
                <w:lang w:eastAsia="zh-CN"/>
              </w:rPr>
            </w:pPr>
            <w:r w:rsidRPr="00A21F28">
              <w:rPr>
                <w:rFonts w:ascii="Arial" w:hAnsi="Arial" w:cs="Arial"/>
                <w:bCs/>
                <w:lang w:eastAsia="zh-CN"/>
              </w:rPr>
              <w:t>2</w:t>
            </w:r>
            <w:r w:rsidRPr="00A21F28">
              <w:rPr>
                <w:rFonts w:ascii="Arial" w:hAnsi="Arial" w:cs="Arial"/>
                <w:bCs/>
                <w:lang w:eastAsia="zh-CN"/>
              </w:rPr>
              <w:tab/>
            </w:r>
            <w:r>
              <w:rPr>
                <w:rFonts w:ascii="Arial" w:hAnsi="Arial" w:cs="Arial"/>
                <w:bCs/>
                <w:lang w:eastAsia="zh-CN"/>
              </w:rPr>
              <w:t>Capture the restriction for</w:t>
            </w:r>
            <w:r w:rsidRPr="00A21F28">
              <w:rPr>
                <w:rFonts w:ascii="Arial" w:hAnsi="Arial" w:cs="Arial"/>
                <w:bCs/>
                <w:lang w:eastAsia="zh-CN"/>
              </w:rPr>
              <w:t xml:space="preserve"> NCD-SSB measurement </w:t>
            </w:r>
            <w:r>
              <w:rPr>
                <w:rFonts w:ascii="Arial" w:hAnsi="Arial" w:cs="Arial"/>
                <w:bCs/>
                <w:lang w:eastAsia="zh-CN"/>
              </w:rPr>
              <w:t>to be</w:t>
            </w:r>
            <w:r w:rsidRPr="00A21F28">
              <w:rPr>
                <w:rFonts w:ascii="Arial" w:hAnsi="Arial" w:cs="Arial"/>
                <w:bCs/>
                <w:lang w:eastAsia="zh-CN"/>
              </w:rPr>
              <w:t xml:space="preserve"> only applicable for </w:t>
            </w:r>
            <w:proofErr w:type="spellStart"/>
            <w:r w:rsidRPr="00A21F28">
              <w:rPr>
                <w:rFonts w:ascii="Arial" w:hAnsi="Arial" w:cs="Arial"/>
                <w:bCs/>
                <w:lang w:eastAsia="zh-CN"/>
              </w:rPr>
              <w:t>PCell</w:t>
            </w:r>
            <w:proofErr w:type="spellEnd"/>
            <w:r w:rsidRPr="00A21F28">
              <w:rPr>
                <w:rFonts w:ascii="Arial" w:hAnsi="Arial" w:cs="Arial"/>
                <w:bCs/>
                <w:lang w:eastAsia="zh-CN"/>
              </w:rPr>
              <w:t>.</w:t>
            </w:r>
          </w:p>
          <w:p w14:paraId="7712D842" w14:textId="77777777" w:rsidR="005E5DC4" w:rsidRDefault="005E5DC4" w:rsidP="00A631BA">
            <w:pPr>
              <w:rPr>
                <w:rFonts w:ascii="Arial" w:hAnsi="Arial" w:cs="Arial"/>
                <w:bCs/>
                <w:lang w:eastAsia="zh-CN"/>
              </w:rPr>
            </w:pPr>
          </w:p>
          <w:p w14:paraId="28FF5104" w14:textId="77777777" w:rsidR="005E5DC4" w:rsidRPr="000C4B8D" w:rsidRDefault="005E5DC4" w:rsidP="00A631BA">
            <w:pPr>
              <w:rPr>
                <w:rFonts w:ascii="Arial" w:hAnsi="Arial" w:cs="Arial"/>
                <w:bCs/>
                <w:lang w:eastAsia="zh-CN"/>
              </w:rPr>
            </w:pPr>
            <w:r>
              <w:rPr>
                <w:rFonts w:ascii="Arial" w:hAnsi="Arial" w:cs="Arial"/>
                <w:bCs/>
                <w:lang w:eastAsia="zh-CN"/>
              </w:rPr>
              <w:t>Besides, regarding RAN4 agreement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5E5DC4" w14:paraId="363A1E12" w14:textId="77777777" w:rsidTr="00A631BA">
              <w:tc>
                <w:tcPr>
                  <w:tcW w:w="10081" w:type="dxa"/>
                  <w:shd w:val="clear" w:color="auto" w:fill="auto"/>
                </w:tcPr>
                <w:p w14:paraId="65D3D5CD" w14:textId="77777777" w:rsidR="005E5DC4" w:rsidRDefault="005E5DC4" w:rsidP="005E5DC4">
                  <w:pPr>
                    <w:widowControl w:val="0"/>
                    <w:numPr>
                      <w:ilvl w:val="0"/>
                      <w:numId w:val="27"/>
                    </w:numPr>
                    <w:suppressAutoHyphens w:val="0"/>
                    <w:overflowPunct/>
                    <w:autoSpaceDN w:val="0"/>
                    <w:adjustRightInd w:val="0"/>
                    <w:snapToGrid w:val="0"/>
                    <w:ind w:left="936"/>
                    <w:jc w:val="both"/>
                    <w:textAlignment w:val="auto"/>
                    <w:rPr>
                      <w:rFonts w:ascii="Arial" w:hAnsi="Arial" w:cs="Arial"/>
                      <w:bCs/>
                    </w:rPr>
                  </w:pPr>
                  <w:r>
                    <w:rPr>
                      <w:rFonts w:ascii="Arial" w:hAnsi="Arial" w:cs="Arial"/>
                      <w:bCs/>
                    </w:rPr>
                    <w:t>The following scenario is supported from RAN4 requirement perspective:</w:t>
                  </w:r>
                </w:p>
                <w:p w14:paraId="0ABE0107" w14:textId="77777777" w:rsidR="005E5DC4" w:rsidRDefault="005E5DC4" w:rsidP="005E5DC4">
                  <w:pPr>
                    <w:widowControl w:val="0"/>
                    <w:numPr>
                      <w:ilvl w:val="1"/>
                      <w:numId w:val="27"/>
                    </w:numPr>
                    <w:suppressAutoHyphens w:val="0"/>
                    <w:overflowPunct/>
                    <w:autoSpaceDN w:val="0"/>
                    <w:adjustRightInd w:val="0"/>
                    <w:snapToGrid w:val="0"/>
                    <w:ind w:left="1656"/>
                    <w:jc w:val="both"/>
                    <w:textAlignment w:val="auto"/>
                    <w:rPr>
                      <w:rFonts w:ascii="Arial" w:hAnsi="Arial" w:cs="Arial"/>
                      <w:bCs/>
                    </w:rPr>
                  </w:pPr>
                  <w:r>
                    <w:rPr>
                      <w:rFonts w:ascii="Arial" w:hAnsi="Arial" w:cs="Arial"/>
                      <w:bCs/>
                    </w:rPr>
                    <w:t xml:space="preserve">For UE supporting option C and configured with CA, NCD-SSB based L1 and L3 intra-frequency measurement requirements are only applicable for the </w:t>
                  </w:r>
                  <w:proofErr w:type="spellStart"/>
                  <w:r>
                    <w:rPr>
                      <w:rFonts w:ascii="Arial" w:hAnsi="Arial" w:cs="Arial"/>
                      <w:bCs/>
                    </w:rPr>
                    <w:t>PCell</w:t>
                  </w:r>
                  <w:proofErr w:type="spellEnd"/>
                  <w:r>
                    <w:rPr>
                      <w:rFonts w:ascii="Arial" w:hAnsi="Arial" w:cs="Arial"/>
                      <w:bCs/>
                    </w:rPr>
                    <w:t>.</w:t>
                  </w:r>
                </w:p>
              </w:tc>
            </w:tr>
          </w:tbl>
          <w:p w14:paraId="6EA058AD" w14:textId="77777777" w:rsidR="005E5DC4" w:rsidRPr="00961709" w:rsidRDefault="005E5DC4" w:rsidP="00A631BA">
            <w:r>
              <w:rPr>
                <w:rFonts w:ascii="Arial" w:hAnsi="Arial" w:cs="Arial"/>
                <w:bCs/>
                <w:lang w:eastAsia="zh-CN"/>
              </w:rPr>
              <w:t xml:space="preserve">RAN2 would like to check whether it is also applicable for the </w:t>
            </w:r>
            <w:proofErr w:type="spellStart"/>
            <w:r>
              <w:rPr>
                <w:rFonts w:ascii="Arial" w:hAnsi="Arial" w:cs="Arial"/>
                <w:bCs/>
                <w:lang w:eastAsia="zh-CN"/>
              </w:rPr>
              <w:t>PSCell</w:t>
            </w:r>
            <w:proofErr w:type="spellEnd"/>
            <w:r>
              <w:rPr>
                <w:rFonts w:ascii="Arial" w:hAnsi="Arial" w:cs="Arial"/>
                <w:bCs/>
                <w:lang w:eastAsia="zh-CN"/>
              </w:rPr>
              <w:t xml:space="preserve">. </w:t>
            </w:r>
          </w:p>
        </w:tc>
      </w:tr>
    </w:tbl>
    <w:p w14:paraId="3E91F0B2" w14:textId="34B8E180" w:rsidR="001226D5" w:rsidRDefault="001226D5" w:rsidP="00835570">
      <w:pPr>
        <w:spacing w:before="240"/>
        <w:jc w:val="both"/>
        <w:rPr>
          <w:rFonts w:eastAsiaTheme="minorEastAsia"/>
          <w:bCs/>
          <w:color w:val="000000" w:themeColor="text1"/>
        </w:rPr>
      </w:pPr>
      <w:r>
        <w:rPr>
          <w:rFonts w:eastAsiaTheme="minorEastAsia" w:hint="eastAsia"/>
          <w:bCs/>
          <w:color w:val="000000" w:themeColor="text1"/>
        </w:rPr>
        <w:t xml:space="preserve">In the </w:t>
      </w:r>
      <w:r w:rsidR="00BD03B5">
        <w:rPr>
          <w:rFonts w:eastAsiaTheme="minorEastAsia" w:hint="eastAsia"/>
          <w:bCs/>
          <w:color w:val="000000" w:themeColor="text1"/>
        </w:rPr>
        <w:t>last RAN4 meeting, there were discussions on the question but no consensus was reached.</w:t>
      </w:r>
    </w:p>
    <w:p w14:paraId="4D3CBB37" w14:textId="77777777" w:rsidR="001226D5" w:rsidRPr="0053513E" w:rsidRDefault="001226D5" w:rsidP="001226D5">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Pr>
          <w:b/>
          <w:color w:val="000000" w:themeColor="text1"/>
          <w:u w:val="single"/>
          <w:lang w:eastAsia="ko-KR"/>
        </w:rPr>
        <w:t xml:space="preserve">Applicability of </w:t>
      </w:r>
      <w:r w:rsidRPr="00016FEA">
        <w:rPr>
          <w:b/>
          <w:color w:val="000000" w:themeColor="text1"/>
          <w:u w:val="single"/>
          <w:lang w:eastAsia="ko-KR"/>
        </w:rPr>
        <w:t>NCD-SSB based L1 and L3 intra-frequency measurement requirements</w:t>
      </w:r>
    </w:p>
    <w:tbl>
      <w:tblPr>
        <w:tblStyle w:val="afff5"/>
        <w:tblW w:w="0" w:type="auto"/>
        <w:tblInd w:w="0" w:type="dxa"/>
        <w:tblLook w:val="04A0" w:firstRow="1" w:lastRow="0" w:firstColumn="1" w:lastColumn="0" w:noHBand="0" w:noVBand="1"/>
      </w:tblPr>
      <w:tblGrid>
        <w:gridCol w:w="9630"/>
      </w:tblGrid>
      <w:tr w:rsidR="001226D5" w14:paraId="7CFFCE8C" w14:textId="77777777" w:rsidTr="001226D5">
        <w:tc>
          <w:tcPr>
            <w:tcW w:w="9630" w:type="dxa"/>
          </w:tcPr>
          <w:p w14:paraId="61507995" w14:textId="77777777" w:rsidR="001226D5" w:rsidRDefault="001226D5" w:rsidP="001226D5">
            <w:pPr>
              <w:pStyle w:val="a3"/>
              <w:numPr>
                <w:ilvl w:val="0"/>
                <w:numId w:val="27"/>
              </w:numPr>
              <w:ind w:left="720"/>
              <w:rPr>
                <w:color w:val="000000" w:themeColor="text1"/>
                <w:lang w:eastAsia="zh-CN"/>
              </w:rPr>
            </w:pPr>
            <w:r>
              <w:rPr>
                <w:color w:val="000000" w:themeColor="text1"/>
                <w:lang w:eastAsia="zh-CN"/>
              </w:rPr>
              <w:t xml:space="preserve">FFS: </w:t>
            </w:r>
            <w:r w:rsidRPr="005D00EC">
              <w:rPr>
                <w:color w:val="000000" w:themeColor="text1"/>
                <w:lang w:eastAsia="zh-CN"/>
              </w:rPr>
              <w:t xml:space="preserve">NCD-SSB related requirements also apply for </w:t>
            </w:r>
            <w:proofErr w:type="spellStart"/>
            <w:r w:rsidRPr="005D00EC">
              <w:rPr>
                <w:color w:val="000000" w:themeColor="text1"/>
                <w:lang w:eastAsia="zh-CN"/>
              </w:rPr>
              <w:t>PSCell</w:t>
            </w:r>
            <w:proofErr w:type="spellEnd"/>
            <w:r w:rsidRPr="005D00EC">
              <w:rPr>
                <w:color w:val="000000" w:themeColor="text1"/>
                <w:lang w:eastAsia="zh-CN"/>
              </w:rPr>
              <w:t xml:space="preserve"> </w:t>
            </w:r>
            <w:r>
              <w:rPr>
                <w:color w:val="000000" w:themeColor="text1"/>
                <w:lang w:eastAsia="zh-CN"/>
              </w:rPr>
              <w:t>when SCG deactivation is not enabled for the UE.</w:t>
            </w:r>
          </w:p>
          <w:p w14:paraId="512E6C5B" w14:textId="2D754763" w:rsidR="001226D5" w:rsidRPr="001226D5" w:rsidRDefault="001226D5" w:rsidP="001226D5">
            <w:pPr>
              <w:pStyle w:val="a3"/>
              <w:numPr>
                <w:ilvl w:val="1"/>
                <w:numId w:val="27"/>
              </w:numPr>
              <w:ind w:left="1656"/>
              <w:rPr>
                <w:rFonts w:eastAsiaTheme="minorEastAsia"/>
                <w:bCs/>
                <w:color w:val="000000" w:themeColor="text1"/>
              </w:rPr>
            </w:pPr>
            <w:r>
              <w:rPr>
                <w:rFonts w:hint="eastAsia"/>
                <w:color w:val="000000" w:themeColor="text1"/>
                <w:lang w:eastAsia="zh-CN"/>
              </w:rPr>
              <w:t>F</w:t>
            </w:r>
            <w:r>
              <w:rPr>
                <w:color w:val="000000" w:themeColor="text1"/>
                <w:lang w:eastAsia="zh-CN"/>
              </w:rPr>
              <w:t>FS requirements are specified for EN-DC</w:t>
            </w:r>
            <w:r w:rsidRPr="00244EBB">
              <w:rPr>
                <w:color w:val="000000" w:themeColor="text1"/>
                <w:lang w:eastAsia="zh-CN"/>
              </w:rPr>
              <w:t xml:space="preserve"> </w:t>
            </w:r>
            <w:r>
              <w:rPr>
                <w:color w:val="000000" w:themeColor="text1"/>
                <w:lang w:eastAsia="zh-CN"/>
              </w:rPr>
              <w:t>only or for both EN-DC and NR-DC.</w:t>
            </w:r>
          </w:p>
        </w:tc>
      </w:tr>
    </w:tbl>
    <w:p w14:paraId="42836962" w14:textId="359F3234" w:rsidR="00835570" w:rsidRDefault="00D36F48" w:rsidP="009D643B">
      <w:pPr>
        <w:spacing w:before="240"/>
        <w:jc w:val="both"/>
        <w:rPr>
          <w:rFonts w:eastAsia="Malgun Gothic"/>
          <w:bCs/>
          <w:color w:val="000000" w:themeColor="text1"/>
          <w:lang w:eastAsia="ko-KR"/>
        </w:rPr>
      </w:pPr>
      <w:r>
        <w:rPr>
          <w:rFonts w:eastAsiaTheme="minorEastAsia" w:hint="eastAsia"/>
          <w:bCs/>
          <w:color w:val="000000" w:themeColor="text1"/>
        </w:rPr>
        <w:t>According to</w:t>
      </w:r>
      <w:r w:rsidR="00835570">
        <w:rPr>
          <w:rFonts w:eastAsia="Malgun Gothic"/>
          <w:bCs/>
          <w:color w:val="000000" w:themeColor="text1"/>
          <w:lang w:eastAsia="ko-KR"/>
        </w:rPr>
        <w:t xml:space="preserve"> existing requirements, RLM measurements should be performed for </w:t>
      </w:r>
      <w:proofErr w:type="spellStart"/>
      <w:r w:rsidR="00835570">
        <w:rPr>
          <w:rFonts w:eastAsia="Malgun Gothic"/>
          <w:bCs/>
          <w:color w:val="000000" w:themeColor="text1"/>
          <w:lang w:eastAsia="ko-KR"/>
        </w:rPr>
        <w:t>PCell</w:t>
      </w:r>
      <w:proofErr w:type="spellEnd"/>
      <w:r w:rsidR="00835570">
        <w:rPr>
          <w:rFonts w:eastAsia="Malgun Gothic"/>
          <w:bCs/>
          <w:color w:val="000000" w:themeColor="text1"/>
          <w:lang w:eastAsia="ko-KR"/>
        </w:rPr>
        <w:t xml:space="preserve"> and </w:t>
      </w:r>
      <w:proofErr w:type="spellStart"/>
      <w:r w:rsidR="00835570">
        <w:rPr>
          <w:rFonts w:eastAsia="Malgun Gothic"/>
          <w:bCs/>
          <w:color w:val="000000" w:themeColor="text1"/>
          <w:lang w:eastAsia="ko-KR"/>
        </w:rPr>
        <w:t>PSCell</w:t>
      </w:r>
      <w:proofErr w:type="spellEnd"/>
      <w:r w:rsidR="00835570">
        <w:rPr>
          <w:rFonts w:eastAsia="Malgun Gothic"/>
          <w:bCs/>
          <w:color w:val="000000" w:themeColor="text1"/>
          <w:lang w:eastAsia="ko-KR"/>
        </w:rPr>
        <w:t xml:space="preserve">. BFD/BM measurements should be performed for </w:t>
      </w:r>
      <w:proofErr w:type="spellStart"/>
      <w:r w:rsidR="00835570">
        <w:rPr>
          <w:rFonts w:eastAsia="Malgun Gothic"/>
          <w:bCs/>
          <w:color w:val="000000" w:themeColor="text1"/>
          <w:lang w:eastAsia="ko-KR"/>
        </w:rPr>
        <w:t>PCell</w:t>
      </w:r>
      <w:proofErr w:type="spellEnd"/>
      <w:r w:rsidR="00835570">
        <w:rPr>
          <w:rFonts w:eastAsia="Malgun Gothic"/>
          <w:bCs/>
          <w:color w:val="000000" w:themeColor="text1"/>
          <w:lang w:eastAsia="ko-KR"/>
        </w:rPr>
        <w:t xml:space="preserve">, </w:t>
      </w:r>
      <w:proofErr w:type="spellStart"/>
      <w:r w:rsidR="00835570">
        <w:rPr>
          <w:rFonts w:eastAsia="Malgun Gothic"/>
          <w:bCs/>
          <w:color w:val="000000" w:themeColor="text1"/>
          <w:lang w:eastAsia="ko-KR"/>
        </w:rPr>
        <w:t>PSCell</w:t>
      </w:r>
      <w:proofErr w:type="spellEnd"/>
      <w:r w:rsidR="00835570">
        <w:rPr>
          <w:rFonts w:eastAsia="Malgun Gothic"/>
          <w:bCs/>
          <w:color w:val="000000" w:themeColor="text1"/>
          <w:lang w:eastAsia="ko-KR"/>
        </w:rPr>
        <w:t xml:space="preserve"> and </w:t>
      </w:r>
      <w:proofErr w:type="spellStart"/>
      <w:r w:rsidR="00835570">
        <w:rPr>
          <w:rFonts w:eastAsia="Malgun Gothic"/>
          <w:bCs/>
          <w:color w:val="000000" w:themeColor="text1"/>
          <w:lang w:eastAsia="ko-KR"/>
        </w:rPr>
        <w:t>SCell</w:t>
      </w:r>
      <w:proofErr w:type="spellEnd"/>
      <w:r w:rsidR="00835570">
        <w:rPr>
          <w:rFonts w:eastAsia="Malgun Gothic"/>
          <w:bCs/>
          <w:color w:val="000000" w:themeColor="text1"/>
          <w:lang w:eastAsia="ko-KR"/>
        </w:rPr>
        <w:t xml:space="preserve">(s). Suppose EN-DC is configured, the NCD-SSB should be allowed for UE to perform L1 measurements on NR </w:t>
      </w:r>
      <w:proofErr w:type="spellStart"/>
      <w:r w:rsidR="00835570">
        <w:rPr>
          <w:rFonts w:eastAsia="Malgun Gothic"/>
          <w:bCs/>
          <w:color w:val="000000" w:themeColor="text1"/>
          <w:lang w:eastAsia="ko-KR"/>
        </w:rPr>
        <w:t>PSCell</w:t>
      </w:r>
      <w:proofErr w:type="spellEnd"/>
      <w:r w:rsidR="00835570">
        <w:rPr>
          <w:rFonts w:eastAsia="Malgun Gothic"/>
          <w:bCs/>
          <w:color w:val="000000" w:themeColor="text1"/>
          <w:lang w:eastAsia="ko-KR"/>
        </w:rPr>
        <w:t xml:space="preserve">. Even </w:t>
      </w:r>
      <w:r>
        <w:rPr>
          <w:rFonts w:eastAsiaTheme="minorEastAsia" w:hint="eastAsia"/>
          <w:bCs/>
          <w:color w:val="000000" w:themeColor="text1"/>
        </w:rPr>
        <w:t>when</w:t>
      </w:r>
      <w:r w:rsidR="00835570">
        <w:rPr>
          <w:rFonts w:eastAsia="Malgun Gothic"/>
          <w:bCs/>
          <w:color w:val="000000" w:themeColor="text1"/>
          <w:lang w:eastAsia="ko-KR"/>
        </w:rPr>
        <w:t xml:space="preserve"> NR-DC is configured, the NCD-SSB </w:t>
      </w:r>
      <w:r w:rsidR="00E61FB7">
        <w:rPr>
          <w:rFonts w:eastAsiaTheme="minorEastAsia" w:hint="eastAsia"/>
          <w:bCs/>
          <w:color w:val="000000" w:themeColor="text1"/>
        </w:rPr>
        <w:t>c</w:t>
      </w:r>
      <w:r w:rsidR="00835570">
        <w:rPr>
          <w:rFonts w:eastAsia="Malgun Gothic"/>
          <w:bCs/>
          <w:color w:val="000000" w:themeColor="text1"/>
          <w:lang w:eastAsia="ko-KR"/>
        </w:rPr>
        <w:t xml:space="preserve">ould be allowed for UE to perform L1 measurements for both </w:t>
      </w:r>
      <w:proofErr w:type="spellStart"/>
      <w:r w:rsidR="00835570">
        <w:rPr>
          <w:rFonts w:eastAsia="Malgun Gothic"/>
          <w:bCs/>
          <w:color w:val="000000" w:themeColor="text1"/>
          <w:lang w:eastAsia="ko-KR"/>
        </w:rPr>
        <w:t>PCell</w:t>
      </w:r>
      <w:proofErr w:type="spellEnd"/>
      <w:r w:rsidR="00835570">
        <w:rPr>
          <w:rFonts w:eastAsia="Malgun Gothic"/>
          <w:bCs/>
          <w:color w:val="000000" w:themeColor="text1"/>
          <w:lang w:eastAsia="ko-KR"/>
        </w:rPr>
        <w:t xml:space="preserve"> and </w:t>
      </w:r>
      <w:proofErr w:type="spellStart"/>
      <w:r w:rsidR="00835570">
        <w:rPr>
          <w:rFonts w:eastAsia="Malgun Gothic"/>
          <w:bCs/>
          <w:color w:val="000000" w:themeColor="text1"/>
          <w:lang w:eastAsia="ko-KR"/>
        </w:rPr>
        <w:t>PSCell</w:t>
      </w:r>
      <w:proofErr w:type="spellEnd"/>
      <w:r w:rsidR="00835570">
        <w:rPr>
          <w:rFonts w:eastAsia="Malgun Gothic"/>
          <w:bCs/>
          <w:color w:val="000000" w:themeColor="text1"/>
          <w:lang w:eastAsia="ko-KR"/>
        </w:rPr>
        <w:t xml:space="preserve">. It will provide flexibility of NW deployment and BWP configuration. </w:t>
      </w:r>
      <w:r w:rsidR="00E61FB7">
        <w:rPr>
          <w:rFonts w:eastAsiaTheme="minorEastAsia" w:hint="eastAsia"/>
          <w:bCs/>
          <w:color w:val="000000" w:themeColor="text1"/>
        </w:rPr>
        <w:t xml:space="preserve">Moreover, there is no additional complexity being introduced compared to CD-SSB based L1 measurement. </w:t>
      </w:r>
      <w:r w:rsidR="00835570">
        <w:rPr>
          <w:rFonts w:eastAsia="Malgun Gothic"/>
          <w:bCs/>
          <w:color w:val="000000" w:themeColor="text1"/>
          <w:lang w:eastAsia="ko-KR"/>
        </w:rPr>
        <w:t xml:space="preserve">Therefore, NCD-SSB can be used for L1 measurements for </w:t>
      </w:r>
      <w:proofErr w:type="spellStart"/>
      <w:r w:rsidR="00835570">
        <w:rPr>
          <w:rFonts w:eastAsia="Malgun Gothic"/>
          <w:bCs/>
          <w:color w:val="000000" w:themeColor="text1"/>
          <w:lang w:eastAsia="ko-KR"/>
        </w:rPr>
        <w:t>PSCell</w:t>
      </w:r>
      <w:proofErr w:type="spellEnd"/>
      <w:r w:rsidR="00835570">
        <w:rPr>
          <w:rFonts w:eastAsia="Malgun Gothic"/>
          <w:bCs/>
          <w:color w:val="000000" w:themeColor="text1"/>
          <w:lang w:eastAsia="ko-KR"/>
        </w:rPr>
        <w:t xml:space="preserve"> in dual connectivity.</w:t>
      </w:r>
    </w:p>
    <w:p w14:paraId="466EB376" w14:textId="77777777" w:rsidR="00835570" w:rsidRDefault="00835570" w:rsidP="00835570">
      <w:pPr>
        <w:jc w:val="both"/>
        <w:rPr>
          <w:rFonts w:eastAsiaTheme="minorEastAsia"/>
          <w:bCs/>
          <w:color w:val="000000" w:themeColor="text1"/>
        </w:rPr>
      </w:pPr>
      <w:r>
        <w:rPr>
          <w:rFonts w:eastAsiaTheme="minorEastAsia"/>
          <w:bCs/>
          <w:color w:val="000000" w:themeColor="text1"/>
        </w:rPr>
        <w:t xml:space="preserve">For L3 measurements, there is no reason that NCD-SSB cannot be used for intra-frequency measurements for </w:t>
      </w:r>
      <w:proofErr w:type="spellStart"/>
      <w:r>
        <w:rPr>
          <w:rFonts w:eastAsiaTheme="minorEastAsia"/>
          <w:bCs/>
          <w:color w:val="000000" w:themeColor="text1"/>
        </w:rPr>
        <w:t>PSCell</w:t>
      </w:r>
      <w:proofErr w:type="spellEnd"/>
      <w:r>
        <w:rPr>
          <w:rFonts w:eastAsiaTheme="minorEastAsia"/>
          <w:bCs/>
          <w:color w:val="000000" w:themeColor="text1"/>
        </w:rPr>
        <w:t>.</w:t>
      </w:r>
    </w:p>
    <w:p w14:paraId="71A0D0D6" w14:textId="01EB2810" w:rsidR="00E61FB7" w:rsidRPr="00D66B18" w:rsidRDefault="00874AF7" w:rsidP="00835570">
      <w:pPr>
        <w:jc w:val="both"/>
        <w:rPr>
          <w:rFonts w:eastAsiaTheme="minorEastAsia"/>
          <w:bCs/>
          <w:color w:val="000000" w:themeColor="text1"/>
        </w:rPr>
      </w:pPr>
      <w:r w:rsidRPr="008145B6">
        <w:rPr>
          <w:rFonts w:eastAsiaTheme="minorEastAsia" w:hint="eastAsia"/>
          <w:bCs/>
          <w:color w:val="000000" w:themeColor="text1"/>
        </w:rPr>
        <w:t xml:space="preserve">SCG activation/deactivation is only relevant to L3 intra-frequency measurements. In our understanding, the intra-frequency measurements based on NCD-SSB </w:t>
      </w:r>
      <w:r w:rsidR="00D66B18" w:rsidRPr="008145B6">
        <w:rPr>
          <w:rFonts w:eastAsiaTheme="minorEastAsia" w:hint="eastAsia"/>
          <w:bCs/>
          <w:color w:val="000000" w:themeColor="text1"/>
        </w:rPr>
        <w:t>should always be performed without measurement gaps, regardless of whether the SCG is activated or not.</w:t>
      </w:r>
      <w:r w:rsidR="008145B6" w:rsidRPr="008145B6">
        <w:rPr>
          <w:rFonts w:eastAsiaTheme="minorEastAsia" w:hint="eastAsia"/>
          <w:bCs/>
          <w:color w:val="000000" w:themeColor="text1"/>
        </w:rPr>
        <w:t xml:space="preserve"> </w:t>
      </w:r>
      <w:r w:rsidR="00D66B18" w:rsidRPr="008145B6">
        <w:rPr>
          <w:rFonts w:eastAsiaTheme="minorEastAsia" w:hint="eastAsia"/>
          <w:bCs/>
          <w:color w:val="000000" w:themeColor="text1"/>
        </w:rPr>
        <w:t xml:space="preserve">It seems no additional complexity if NCD-SSB is supported on </w:t>
      </w:r>
      <w:proofErr w:type="spellStart"/>
      <w:r w:rsidR="00D66B18" w:rsidRPr="008145B6">
        <w:rPr>
          <w:rFonts w:eastAsiaTheme="minorEastAsia" w:hint="eastAsia"/>
          <w:bCs/>
          <w:color w:val="000000" w:themeColor="text1"/>
        </w:rPr>
        <w:t>PSCell</w:t>
      </w:r>
      <w:proofErr w:type="spellEnd"/>
      <w:r w:rsidR="00D66B18" w:rsidRPr="008145B6">
        <w:rPr>
          <w:rFonts w:eastAsiaTheme="minorEastAsia" w:hint="eastAsia"/>
          <w:bCs/>
          <w:color w:val="000000" w:themeColor="text1"/>
        </w:rPr>
        <w:t xml:space="preserve"> even if SCG activation/</w:t>
      </w:r>
      <w:r w:rsidR="00D66B18" w:rsidRPr="008145B6">
        <w:rPr>
          <w:rFonts w:eastAsiaTheme="minorEastAsia"/>
          <w:bCs/>
          <w:color w:val="000000" w:themeColor="text1"/>
        </w:rPr>
        <w:t>deactivation</w:t>
      </w:r>
      <w:r w:rsidR="00D66B18" w:rsidRPr="008145B6">
        <w:rPr>
          <w:rFonts w:eastAsiaTheme="minorEastAsia" w:hint="eastAsia"/>
          <w:bCs/>
          <w:color w:val="000000" w:themeColor="text1"/>
        </w:rPr>
        <w:t xml:space="preserve"> is supported.</w:t>
      </w:r>
    </w:p>
    <w:p w14:paraId="17B5F246" w14:textId="0281445F" w:rsidR="00D66B18" w:rsidRPr="00D66B18" w:rsidRDefault="00D66B18" w:rsidP="00835570">
      <w:pPr>
        <w:jc w:val="both"/>
        <w:rPr>
          <w:rFonts w:eastAsiaTheme="minorEastAsia"/>
          <w:bCs/>
          <w:color w:val="000000" w:themeColor="text1"/>
        </w:rPr>
      </w:pPr>
      <w:r>
        <w:rPr>
          <w:rFonts w:eastAsiaTheme="minorEastAsia" w:hint="eastAsia"/>
          <w:bCs/>
          <w:color w:val="000000" w:themeColor="text1"/>
        </w:rPr>
        <w:t>Though we don</w:t>
      </w:r>
      <w:r>
        <w:rPr>
          <w:rFonts w:eastAsiaTheme="minorEastAsia"/>
          <w:bCs/>
          <w:color w:val="000000" w:themeColor="text1"/>
        </w:rPr>
        <w:t>’</w:t>
      </w:r>
      <w:r>
        <w:rPr>
          <w:rFonts w:eastAsiaTheme="minorEastAsia" w:hint="eastAsia"/>
          <w:bCs/>
          <w:color w:val="000000" w:themeColor="text1"/>
        </w:rPr>
        <w:t xml:space="preserve">t see there is technical reason not to support NCD-SSB for </w:t>
      </w:r>
      <w:proofErr w:type="spellStart"/>
      <w:r>
        <w:rPr>
          <w:rFonts w:eastAsiaTheme="minorEastAsia" w:hint="eastAsia"/>
          <w:bCs/>
          <w:color w:val="000000" w:themeColor="text1"/>
        </w:rPr>
        <w:t>PSCell</w:t>
      </w:r>
      <w:proofErr w:type="spellEnd"/>
      <w:r>
        <w:rPr>
          <w:rFonts w:eastAsiaTheme="minorEastAsia" w:hint="eastAsia"/>
          <w:bCs/>
          <w:color w:val="000000" w:themeColor="text1"/>
        </w:rPr>
        <w:t xml:space="preserve"> in NR-DC, we would be fine to consider EN-DC only</w:t>
      </w:r>
      <w:r w:rsidR="008145B6">
        <w:rPr>
          <w:rFonts w:eastAsiaTheme="minorEastAsia" w:hint="eastAsia"/>
          <w:bCs/>
          <w:color w:val="000000" w:themeColor="text1"/>
        </w:rPr>
        <w:t>, i.e., requirements are defined for EN-DC only,</w:t>
      </w:r>
      <w:r>
        <w:rPr>
          <w:rFonts w:eastAsiaTheme="minorEastAsia" w:hint="eastAsia"/>
          <w:bCs/>
          <w:color w:val="000000" w:themeColor="text1"/>
        </w:rPr>
        <w:t xml:space="preserve"> if it is the majority view.</w:t>
      </w:r>
    </w:p>
    <w:p w14:paraId="1FE78E0F" w14:textId="38CC9A51" w:rsidR="00835570" w:rsidRDefault="00835570" w:rsidP="00835570">
      <w:pPr>
        <w:jc w:val="both"/>
        <w:rPr>
          <w:b/>
          <w:bCs/>
          <w:i/>
          <w:iCs/>
        </w:rPr>
      </w:pPr>
      <w:r>
        <w:rPr>
          <w:b/>
          <w:bCs/>
          <w:i/>
          <w:iCs/>
        </w:rPr>
        <w:t xml:space="preserve">Proposal </w:t>
      </w:r>
      <w:r w:rsidR="00D66B18">
        <w:rPr>
          <w:rFonts w:hint="eastAsia"/>
          <w:b/>
          <w:bCs/>
          <w:i/>
          <w:iCs/>
        </w:rPr>
        <w:t>5</w:t>
      </w:r>
      <w:r w:rsidRPr="00515EAB">
        <w:rPr>
          <w:b/>
          <w:bCs/>
          <w:i/>
          <w:iCs/>
        </w:rPr>
        <w:t>:</w:t>
      </w:r>
      <w:r w:rsidRPr="00AC7DEA">
        <w:t xml:space="preserve"> </w:t>
      </w:r>
      <w:r w:rsidRPr="00EC7437">
        <w:rPr>
          <w:b/>
          <w:bCs/>
          <w:i/>
          <w:iCs/>
        </w:rPr>
        <w:t xml:space="preserve">For UE supporting option C and configured with </w:t>
      </w:r>
      <w:r>
        <w:rPr>
          <w:b/>
          <w:bCs/>
          <w:i/>
          <w:iCs/>
        </w:rPr>
        <w:t>dual connectivity</w:t>
      </w:r>
      <w:r w:rsidRPr="00EC7437">
        <w:rPr>
          <w:b/>
          <w:bCs/>
          <w:i/>
          <w:iCs/>
        </w:rPr>
        <w:t xml:space="preserve">, NCD-SSB based L1 and L3 intra-frequency measurement requirements are applicable for </w:t>
      </w:r>
      <w:r>
        <w:rPr>
          <w:b/>
          <w:bCs/>
          <w:i/>
          <w:iCs/>
        </w:rPr>
        <w:t>both</w:t>
      </w:r>
      <w:r w:rsidRPr="00EC7437">
        <w:rPr>
          <w:b/>
          <w:bCs/>
          <w:i/>
          <w:iCs/>
        </w:rPr>
        <w:t xml:space="preserve"> </w:t>
      </w:r>
      <w:proofErr w:type="spellStart"/>
      <w:r w:rsidRPr="00EC7437">
        <w:rPr>
          <w:b/>
          <w:bCs/>
          <w:i/>
          <w:iCs/>
        </w:rPr>
        <w:t>PCell</w:t>
      </w:r>
      <w:proofErr w:type="spellEnd"/>
      <w:r>
        <w:rPr>
          <w:b/>
          <w:bCs/>
          <w:i/>
          <w:iCs/>
        </w:rPr>
        <w:t xml:space="preserve"> and </w:t>
      </w:r>
      <w:proofErr w:type="spellStart"/>
      <w:r>
        <w:rPr>
          <w:b/>
          <w:bCs/>
          <w:i/>
          <w:iCs/>
        </w:rPr>
        <w:t>PSCell</w:t>
      </w:r>
      <w:proofErr w:type="spellEnd"/>
      <w:r w:rsidRPr="00EC7437">
        <w:rPr>
          <w:b/>
          <w:bCs/>
          <w:i/>
          <w:iCs/>
        </w:rPr>
        <w:t>.</w:t>
      </w:r>
    </w:p>
    <w:p w14:paraId="0E8E77A4" w14:textId="77777777" w:rsidR="00835570" w:rsidRDefault="00835570" w:rsidP="00C742A1">
      <w:pPr>
        <w:jc w:val="both"/>
      </w:pPr>
    </w:p>
    <w:p w14:paraId="18773C85" w14:textId="77777777" w:rsidR="00D66B18" w:rsidRPr="0053513E" w:rsidRDefault="00D66B18" w:rsidP="00D66B18">
      <w:pPr>
        <w:rPr>
          <w:b/>
          <w:color w:val="000000" w:themeColor="text1"/>
          <w:u w:val="single"/>
          <w:lang w:eastAsia="ko-KR"/>
        </w:rPr>
      </w:pPr>
      <w:bookmarkStart w:id="18" w:name="_Hlk159344244"/>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Pr>
          <w:b/>
          <w:color w:val="000000" w:themeColor="text1"/>
          <w:u w:val="single"/>
          <w:lang w:eastAsia="ko-KR"/>
        </w:rPr>
        <w:t>Requirements for L3 intra-f measurement without gaps for option C</w:t>
      </w:r>
    </w:p>
    <w:tbl>
      <w:tblPr>
        <w:tblStyle w:val="afff5"/>
        <w:tblW w:w="0" w:type="auto"/>
        <w:tblInd w:w="0" w:type="dxa"/>
        <w:tblLook w:val="04A0" w:firstRow="1" w:lastRow="0" w:firstColumn="1" w:lastColumn="0" w:noHBand="0" w:noVBand="1"/>
      </w:tblPr>
      <w:tblGrid>
        <w:gridCol w:w="9630"/>
      </w:tblGrid>
      <w:tr w:rsidR="00D66B18" w14:paraId="772F8DE2" w14:textId="77777777" w:rsidTr="00D66B18">
        <w:tc>
          <w:tcPr>
            <w:tcW w:w="9630" w:type="dxa"/>
          </w:tcPr>
          <w:bookmarkEnd w:id="18"/>
          <w:p w14:paraId="4F5FA138" w14:textId="77777777" w:rsidR="00D66B18" w:rsidRPr="0053513E" w:rsidRDefault="00D66B18" w:rsidP="00D66B18">
            <w:pPr>
              <w:pStyle w:val="a3"/>
              <w:numPr>
                <w:ilvl w:val="0"/>
                <w:numId w:val="27"/>
              </w:numPr>
              <w:ind w:left="720"/>
              <w:rPr>
                <w:color w:val="000000" w:themeColor="text1"/>
                <w:lang w:eastAsia="zh-CN"/>
              </w:rPr>
            </w:pPr>
            <w:r>
              <w:rPr>
                <w:color w:val="000000" w:themeColor="text1"/>
                <w:lang w:eastAsia="zh-CN"/>
              </w:rPr>
              <w:t>FFS following option</w:t>
            </w:r>
          </w:p>
          <w:p w14:paraId="22B8C4A1" w14:textId="77777777" w:rsidR="00D66B18" w:rsidRDefault="00D66B18" w:rsidP="00D66B18">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5600C918" w14:textId="34E1D1A3" w:rsidR="00D66B18" w:rsidRPr="00D66B18" w:rsidRDefault="00D66B18" w:rsidP="00632D7A">
            <w:pPr>
              <w:pStyle w:val="a3"/>
              <w:numPr>
                <w:ilvl w:val="2"/>
                <w:numId w:val="27"/>
              </w:numPr>
              <w:ind w:left="2376"/>
            </w:pPr>
            <w:r>
              <w:rPr>
                <w:color w:val="000000" w:themeColor="text1"/>
                <w:lang w:eastAsia="zh-CN"/>
              </w:rPr>
              <w:lastRenderedPageBreak/>
              <w:t>Add one bullet in section 9.2.1 that t</w:t>
            </w:r>
            <w:r w:rsidRPr="00393284">
              <w:rPr>
                <w:color w:val="000000" w:themeColor="text1"/>
                <w:lang w:eastAsia="zh-CN"/>
              </w:rPr>
              <w:t xml:space="preserve">he target measurement SSB is completely contained in the active downlink BWP of the UE provided the UE supports [FG53-3] and </w:t>
            </w:r>
            <w:proofErr w:type="spellStart"/>
            <w:r w:rsidRPr="00393284">
              <w:rPr>
                <w:i/>
                <w:iCs/>
                <w:color w:val="000000" w:themeColor="text1"/>
                <w:lang w:eastAsia="zh-CN"/>
              </w:rPr>
              <w:t>servingCellMO</w:t>
            </w:r>
            <w:proofErr w:type="spellEnd"/>
            <w:r w:rsidRPr="00393284">
              <w:rPr>
                <w:color w:val="000000" w:themeColor="text1"/>
                <w:lang w:eastAsia="zh-CN"/>
              </w:rPr>
              <w:t xml:space="preserve"> is present in the corresponding </w:t>
            </w:r>
            <w:r w:rsidRPr="00393284">
              <w:rPr>
                <w:i/>
                <w:iCs/>
                <w:color w:val="000000" w:themeColor="text1"/>
                <w:lang w:eastAsia="zh-CN"/>
              </w:rPr>
              <w:t>BWP-</w:t>
            </w:r>
            <w:proofErr w:type="spellStart"/>
            <w:r w:rsidRPr="00393284">
              <w:rPr>
                <w:i/>
                <w:iCs/>
                <w:color w:val="000000" w:themeColor="text1"/>
                <w:lang w:eastAsia="zh-CN"/>
              </w:rPr>
              <w:t>DownlinkDedicated</w:t>
            </w:r>
            <w:proofErr w:type="spellEnd"/>
            <w:r>
              <w:rPr>
                <w:i/>
                <w:iCs/>
                <w:color w:val="000000" w:themeColor="text1"/>
                <w:lang w:eastAsia="zh-CN"/>
              </w:rPr>
              <w:t>.</w:t>
            </w:r>
          </w:p>
        </w:tc>
      </w:tr>
    </w:tbl>
    <w:p w14:paraId="5B4DCC66" w14:textId="6F0D8839" w:rsidR="00D66B18" w:rsidRDefault="008145B6" w:rsidP="008145B6">
      <w:pPr>
        <w:spacing w:before="240"/>
        <w:jc w:val="both"/>
      </w:pPr>
      <w:r>
        <w:rPr>
          <w:rFonts w:hint="eastAsia"/>
        </w:rPr>
        <w:lastRenderedPageBreak/>
        <w:t>The intention is to make requirements for intra-frequency measurement without gaps applicable for NCD-SSB based measurement. It was already agreed and captured in the spec that t</w:t>
      </w:r>
      <w:r w:rsidRPr="008145B6">
        <w:t xml:space="preserve">he SSB and SMTC in </w:t>
      </w:r>
      <w:r>
        <w:rPr>
          <w:rFonts w:hint="eastAsia"/>
        </w:rPr>
        <w:t>the requirements for intra-frequency measurement</w:t>
      </w:r>
      <w:r w:rsidRPr="008145B6">
        <w:t xml:space="preserve"> applies for both CD-SSB and NCD-SSB if the UE supports ncd-SSB-BWP-Wor-r18.</w:t>
      </w:r>
      <w:r>
        <w:rPr>
          <w:rFonts w:hint="eastAsia"/>
        </w:rPr>
        <w:t xml:space="preserve"> With this </w:t>
      </w:r>
      <w:r>
        <w:t>applicability</w:t>
      </w:r>
      <w:r>
        <w:rPr>
          <w:rFonts w:hint="eastAsia"/>
        </w:rPr>
        <w:t>, it seems no further clarification is needed.</w:t>
      </w:r>
    </w:p>
    <w:p w14:paraId="3CD64E03" w14:textId="21D612CC" w:rsidR="008145B6" w:rsidRDefault="008145B6" w:rsidP="008145B6">
      <w:pPr>
        <w:jc w:val="both"/>
        <w:rPr>
          <w:b/>
          <w:bCs/>
          <w:i/>
          <w:iCs/>
        </w:rPr>
      </w:pPr>
      <w:r>
        <w:rPr>
          <w:rFonts w:hint="eastAsia"/>
          <w:b/>
          <w:bCs/>
          <w:i/>
          <w:iCs/>
        </w:rPr>
        <w:t>Observation</w:t>
      </w:r>
      <w:r>
        <w:rPr>
          <w:b/>
          <w:bCs/>
          <w:i/>
          <w:iCs/>
        </w:rPr>
        <w:t xml:space="preserve"> </w:t>
      </w:r>
      <w:r>
        <w:rPr>
          <w:rFonts w:hint="eastAsia"/>
          <w:b/>
          <w:bCs/>
          <w:i/>
          <w:iCs/>
        </w:rPr>
        <w:t>1</w:t>
      </w:r>
      <w:r w:rsidRPr="00515EAB">
        <w:rPr>
          <w:b/>
          <w:bCs/>
          <w:i/>
          <w:iCs/>
        </w:rPr>
        <w:t>:</w:t>
      </w:r>
      <w:r w:rsidRPr="00AC7DEA">
        <w:t xml:space="preserve"> </w:t>
      </w:r>
      <w:r>
        <w:rPr>
          <w:rFonts w:hint="eastAsia"/>
          <w:b/>
          <w:bCs/>
          <w:i/>
          <w:iCs/>
        </w:rPr>
        <w:t xml:space="preserve">With </w:t>
      </w:r>
      <w:r>
        <w:rPr>
          <w:b/>
          <w:bCs/>
          <w:i/>
          <w:iCs/>
        </w:rPr>
        <w:t>previous</w:t>
      </w:r>
      <w:r>
        <w:rPr>
          <w:rFonts w:hint="eastAsia"/>
          <w:b/>
          <w:bCs/>
          <w:i/>
          <w:iCs/>
        </w:rPr>
        <w:t xml:space="preserve"> agreements being captured in the spec, no further </w:t>
      </w:r>
      <w:r>
        <w:rPr>
          <w:b/>
          <w:bCs/>
          <w:i/>
          <w:iCs/>
        </w:rPr>
        <w:t>clarification</w:t>
      </w:r>
      <w:r>
        <w:rPr>
          <w:rFonts w:hint="eastAsia"/>
          <w:b/>
          <w:bCs/>
          <w:i/>
          <w:iCs/>
        </w:rPr>
        <w:t xml:space="preserve"> is needed on r</w:t>
      </w:r>
      <w:r w:rsidRPr="008145B6">
        <w:rPr>
          <w:b/>
          <w:bCs/>
          <w:i/>
          <w:iCs/>
        </w:rPr>
        <w:t>equirements for L3 intra-f measurement without gaps for option C</w:t>
      </w:r>
      <w:r w:rsidRPr="00EC7437">
        <w:rPr>
          <w:b/>
          <w:bCs/>
          <w:i/>
          <w:iCs/>
        </w:rPr>
        <w:t>.</w:t>
      </w:r>
    </w:p>
    <w:p w14:paraId="779122AF" w14:textId="459982F8" w:rsidR="00632D7A" w:rsidRPr="008145B6" w:rsidRDefault="00632D7A" w:rsidP="00C742A1">
      <w:pPr>
        <w:jc w:val="both"/>
      </w:pPr>
    </w:p>
    <w:bookmarkEnd w:id="5"/>
    <w:p w14:paraId="2AB5F174" w14:textId="77777777" w:rsidR="00FD3FC3" w:rsidRDefault="00FD3FC3">
      <w:pPr>
        <w:pStyle w:val="1"/>
        <w:numPr>
          <w:ilvl w:val="0"/>
          <w:numId w:val="23"/>
        </w:numPr>
        <w:tabs>
          <w:tab w:val="num" w:pos="432"/>
        </w:tabs>
        <w:ind w:left="432" w:hanging="432"/>
      </w:pPr>
      <w:r>
        <w:t>Summary</w:t>
      </w:r>
    </w:p>
    <w:p w14:paraId="1BA65674" w14:textId="4DB4BF65"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w:t>
      </w:r>
      <w:r w:rsidR="00C550F9">
        <w:t>remaining issues</w:t>
      </w:r>
      <w:r w:rsidR="00EA13B2">
        <w:t xml:space="preserve"> for BWP operation without restriction.</w:t>
      </w:r>
      <w:r w:rsidR="000A45CF">
        <w:t xml:space="preserve"> </w:t>
      </w:r>
      <w:r w:rsidR="00060511">
        <w:t>F</w:t>
      </w:r>
      <w:r w:rsidR="000A45CF">
        <w:t>ollowing proposal</w:t>
      </w:r>
      <w:r w:rsidR="00C550F9">
        <w:t>s</w:t>
      </w:r>
      <w:r w:rsidR="000A45CF">
        <w:t xml:space="preserve"> </w:t>
      </w:r>
      <w:r w:rsidR="00C550F9">
        <w:t>are</w:t>
      </w:r>
      <w:r w:rsidR="000A45CF">
        <w:t xml:space="preserve"> pr</w:t>
      </w:r>
      <w:r w:rsidR="00E969F2">
        <w:t>ovided</w:t>
      </w:r>
      <w:r w:rsidR="000A45CF">
        <w:t>.</w:t>
      </w:r>
    </w:p>
    <w:p w14:paraId="2C3D9529" w14:textId="77777777" w:rsidR="008145B6" w:rsidRDefault="008145B6" w:rsidP="008145B6">
      <w:pPr>
        <w:jc w:val="both"/>
        <w:rPr>
          <w:b/>
          <w:bCs/>
          <w:i/>
          <w:iCs/>
        </w:rPr>
      </w:pPr>
      <w:r>
        <w:rPr>
          <w:b/>
          <w:bCs/>
          <w:i/>
          <w:iCs/>
        </w:rPr>
        <w:t xml:space="preserve">Proposal </w:t>
      </w:r>
      <w:r>
        <w:rPr>
          <w:rFonts w:hint="eastAsia"/>
          <w:b/>
          <w:bCs/>
          <w:i/>
          <w:iCs/>
        </w:rPr>
        <w:t>1</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Pr>
          <w:b/>
          <w:bCs/>
          <w:i/>
          <w:iCs/>
        </w:rPr>
        <w:t xml:space="preserve"> NOT</w:t>
      </w:r>
      <w:r w:rsidRPr="00AC7DEA">
        <w:rPr>
          <w:b/>
          <w:bCs/>
          <w:i/>
          <w:iCs/>
        </w:rPr>
        <w:t xml:space="preserve"> expected to perform RLM/BFD/BM based on CD-SSB </w:t>
      </w:r>
      <w:r>
        <w:rPr>
          <w:b/>
          <w:bCs/>
          <w:i/>
          <w:iCs/>
        </w:rPr>
        <w:t>outside active BWP.</w:t>
      </w:r>
    </w:p>
    <w:p w14:paraId="51900343" w14:textId="77777777" w:rsidR="008145B6" w:rsidRDefault="008145B6" w:rsidP="008145B6">
      <w:pPr>
        <w:jc w:val="both"/>
        <w:rPr>
          <w:b/>
          <w:bCs/>
          <w:i/>
          <w:iCs/>
        </w:rPr>
      </w:pPr>
      <w:r>
        <w:rPr>
          <w:b/>
          <w:bCs/>
          <w:i/>
          <w:iCs/>
        </w:rPr>
        <w:t xml:space="preserve">Proposal </w:t>
      </w:r>
      <w:r>
        <w:rPr>
          <w:rFonts w:hint="eastAsia"/>
          <w:b/>
          <w:bCs/>
          <w:i/>
          <w:iCs/>
        </w:rPr>
        <w:t>2</w:t>
      </w:r>
      <w:r w:rsidRPr="00515EAB">
        <w:rPr>
          <w:b/>
          <w:bCs/>
          <w:i/>
          <w:iCs/>
        </w:rPr>
        <w:t>:</w:t>
      </w:r>
      <w:r w:rsidRPr="00AC7DEA">
        <w:t xml:space="preserve"> </w:t>
      </w:r>
      <w:r>
        <w:rPr>
          <w:b/>
          <w:bCs/>
          <w:i/>
          <w:iCs/>
        </w:rPr>
        <w:t>It is clarified that if UE supports both option B-1-1 and option A then the UE is not required to measure the SSB outside active BWP.</w:t>
      </w:r>
    </w:p>
    <w:p w14:paraId="7B3598C6" w14:textId="77777777" w:rsidR="008145B6" w:rsidRDefault="008145B6" w:rsidP="008145B6">
      <w:pPr>
        <w:jc w:val="both"/>
        <w:rPr>
          <w:b/>
          <w:bCs/>
          <w:i/>
          <w:iCs/>
        </w:rPr>
      </w:pPr>
      <w:r>
        <w:rPr>
          <w:b/>
          <w:bCs/>
          <w:i/>
          <w:iCs/>
        </w:rPr>
        <w:t xml:space="preserve">Proposal </w:t>
      </w:r>
      <w:r>
        <w:rPr>
          <w:rFonts w:hint="eastAsia"/>
          <w:b/>
          <w:bCs/>
          <w:i/>
          <w:iCs/>
        </w:rPr>
        <w:t>3</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C</w:t>
      </w:r>
      <w:r w:rsidRPr="00AC7DEA">
        <w:rPr>
          <w:b/>
          <w:bCs/>
          <w:i/>
          <w:iCs/>
        </w:rPr>
        <w:t xml:space="preserve">, if </w:t>
      </w:r>
      <w:r>
        <w:rPr>
          <w:b/>
          <w:bCs/>
          <w:i/>
          <w:iCs/>
        </w:rPr>
        <w:t xml:space="preserve">both CD-SSB and NCD-SSB are configured outside active BWP, </w:t>
      </w:r>
      <w:r w:rsidRPr="006661CB">
        <w:rPr>
          <w:b/>
          <w:bCs/>
          <w:i/>
          <w:iCs/>
        </w:rPr>
        <w:t xml:space="preserve">then UE is expected to perform RLM/BFD/BM </w:t>
      </w:r>
      <w:r>
        <w:rPr>
          <w:b/>
          <w:bCs/>
          <w:i/>
          <w:iCs/>
        </w:rPr>
        <w:t>following</w:t>
      </w:r>
      <w:r w:rsidRPr="006661CB">
        <w:rPr>
          <w:b/>
          <w:bCs/>
          <w:i/>
          <w:iCs/>
        </w:rPr>
        <w:t xml:space="preserve"> </w:t>
      </w:r>
      <w:r>
        <w:rPr>
          <w:b/>
          <w:bCs/>
          <w:i/>
          <w:iCs/>
        </w:rPr>
        <w:t>NW configuration b</w:t>
      </w:r>
      <w:r w:rsidRPr="006661CB">
        <w:rPr>
          <w:b/>
          <w:bCs/>
          <w:i/>
          <w:iCs/>
        </w:rPr>
        <w:t>ased on TS 38.331. No additional requirements will be defined for such scenario</w:t>
      </w:r>
      <w:r>
        <w:rPr>
          <w:b/>
          <w:bCs/>
          <w:i/>
          <w:iCs/>
        </w:rPr>
        <w:t>.</w:t>
      </w:r>
    </w:p>
    <w:p w14:paraId="56F7E39B" w14:textId="77777777" w:rsidR="008145B6" w:rsidRDefault="008145B6" w:rsidP="008145B6">
      <w:pPr>
        <w:jc w:val="both"/>
        <w:rPr>
          <w:b/>
          <w:bCs/>
          <w:i/>
          <w:iCs/>
        </w:rPr>
      </w:pPr>
      <w:r>
        <w:rPr>
          <w:b/>
          <w:bCs/>
          <w:i/>
          <w:iCs/>
        </w:rPr>
        <w:t xml:space="preserve">Proposal </w:t>
      </w:r>
      <w:r>
        <w:rPr>
          <w:rFonts w:hint="eastAsia"/>
          <w:b/>
          <w:bCs/>
          <w:i/>
          <w:iCs/>
        </w:rPr>
        <w:t>4</w:t>
      </w:r>
      <w:r w:rsidRPr="00515EAB">
        <w:rPr>
          <w:b/>
          <w:bCs/>
          <w:i/>
          <w:iCs/>
        </w:rPr>
        <w:t>:</w:t>
      </w:r>
      <w:r w:rsidRPr="00AC7DEA">
        <w:t xml:space="preserve"> </w:t>
      </w:r>
      <w:r>
        <w:rPr>
          <w:b/>
          <w:bCs/>
          <w:i/>
          <w:iCs/>
        </w:rPr>
        <w:t>LS RAN2</w:t>
      </w:r>
      <w:r>
        <w:rPr>
          <w:rFonts w:hint="eastAsia"/>
          <w:b/>
          <w:bCs/>
          <w:i/>
          <w:iCs/>
        </w:rPr>
        <w:t xml:space="preserve"> and RAN1</w:t>
      </w:r>
      <w:r>
        <w:rPr>
          <w:b/>
          <w:bCs/>
          <w:i/>
          <w:iCs/>
        </w:rPr>
        <w:t xml:space="preserve"> to ask</w:t>
      </w:r>
      <w:r w:rsidRPr="00AC7DEA">
        <w:rPr>
          <w:b/>
          <w:bCs/>
          <w:i/>
          <w:iCs/>
        </w:rPr>
        <w:t xml:space="preserve"> </w:t>
      </w:r>
      <w:r w:rsidRPr="00B9742A">
        <w:rPr>
          <w:b/>
          <w:bCs/>
          <w:i/>
          <w:iCs/>
        </w:rPr>
        <w:t xml:space="preserve">whether SSB resources outside </w:t>
      </w:r>
      <w:r>
        <w:rPr>
          <w:b/>
          <w:bCs/>
          <w:i/>
          <w:iCs/>
        </w:rPr>
        <w:t>a</w:t>
      </w:r>
      <w:r w:rsidRPr="00B9742A">
        <w:rPr>
          <w:b/>
          <w:bCs/>
          <w:i/>
          <w:iCs/>
        </w:rPr>
        <w:t xml:space="preserve"> BWP can be configured within CSI-</w:t>
      </w:r>
      <w:proofErr w:type="spellStart"/>
      <w:r w:rsidRPr="00B9742A">
        <w:rPr>
          <w:b/>
          <w:bCs/>
          <w:i/>
          <w:iCs/>
        </w:rPr>
        <w:t>ResourceConfig</w:t>
      </w:r>
      <w:proofErr w:type="spellEnd"/>
      <w:r w:rsidRPr="00B9742A">
        <w:rPr>
          <w:b/>
          <w:bCs/>
          <w:i/>
          <w:iCs/>
        </w:rPr>
        <w:t xml:space="preserve"> settings </w:t>
      </w:r>
      <w:r>
        <w:rPr>
          <w:b/>
          <w:bCs/>
          <w:i/>
          <w:iCs/>
        </w:rPr>
        <w:t>for the BWP</w:t>
      </w:r>
      <w:r>
        <w:rPr>
          <w:rFonts w:hint="eastAsia"/>
          <w:b/>
          <w:bCs/>
          <w:i/>
          <w:iCs/>
        </w:rPr>
        <w:t xml:space="preserve"> </w:t>
      </w:r>
      <w:r w:rsidRPr="00B9742A">
        <w:rPr>
          <w:b/>
          <w:bCs/>
          <w:i/>
          <w:iCs/>
        </w:rPr>
        <w:t>if UE supports option B-1-1</w:t>
      </w:r>
      <w:r>
        <w:rPr>
          <w:b/>
          <w:bCs/>
          <w:i/>
          <w:iCs/>
        </w:rPr>
        <w:t>.</w:t>
      </w:r>
    </w:p>
    <w:p w14:paraId="7F93F4F4" w14:textId="77777777" w:rsidR="008145B6" w:rsidRDefault="008145B6" w:rsidP="008145B6">
      <w:pPr>
        <w:jc w:val="both"/>
        <w:rPr>
          <w:b/>
          <w:bCs/>
          <w:i/>
          <w:iCs/>
        </w:rPr>
      </w:pPr>
      <w:r>
        <w:rPr>
          <w:b/>
          <w:bCs/>
          <w:i/>
          <w:iCs/>
        </w:rPr>
        <w:t xml:space="preserve">Proposal </w:t>
      </w:r>
      <w:r>
        <w:rPr>
          <w:rFonts w:hint="eastAsia"/>
          <w:b/>
          <w:bCs/>
          <w:i/>
          <w:iCs/>
        </w:rPr>
        <w:t>5</w:t>
      </w:r>
      <w:r w:rsidRPr="00515EAB">
        <w:rPr>
          <w:b/>
          <w:bCs/>
          <w:i/>
          <w:iCs/>
        </w:rPr>
        <w:t>:</w:t>
      </w:r>
      <w:r w:rsidRPr="00AC7DEA">
        <w:t xml:space="preserve"> </w:t>
      </w:r>
      <w:r w:rsidRPr="00EC7437">
        <w:rPr>
          <w:b/>
          <w:bCs/>
          <w:i/>
          <w:iCs/>
        </w:rPr>
        <w:t xml:space="preserve">For UE supporting option C and configured with </w:t>
      </w:r>
      <w:r>
        <w:rPr>
          <w:b/>
          <w:bCs/>
          <w:i/>
          <w:iCs/>
        </w:rPr>
        <w:t>dual connectivity</w:t>
      </w:r>
      <w:r w:rsidRPr="00EC7437">
        <w:rPr>
          <w:b/>
          <w:bCs/>
          <w:i/>
          <w:iCs/>
        </w:rPr>
        <w:t xml:space="preserve">, NCD-SSB based L1 and L3 intra-frequency measurement requirements are applicable for </w:t>
      </w:r>
      <w:r>
        <w:rPr>
          <w:b/>
          <w:bCs/>
          <w:i/>
          <w:iCs/>
        </w:rPr>
        <w:t>both</w:t>
      </w:r>
      <w:r w:rsidRPr="00EC7437">
        <w:rPr>
          <w:b/>
          <w:bCs/>
          <w:i/>
          <w:iCs/>
        </w:rPr>
        <w:t xml:space="preserve"> </w:t>
      </w:r>
      <w:proofErr w:type="spellStart"/>
      <w:r w:rsidRPr="00EC7437">
        <w:rPr>
          <w:b/>
          <w:bCs/>
          <w:i/>
          <w:iCs/>
        </w:rPr>
        <w:t>PCell</w:t>
      </w:r>
      <w:proofErr w:type="spellEnd"/>
      <w:r>
        <w:rPr>
          <w:b/>
          <w:bCs/>
          <w:i/>
          <w:iCs/>
        </w:rPr>
        <w:t xml:space="preserve"> and </w:t>
      </w:r>
      <w:proofErr w:type="spellStart"/>
      <w:r>
        <w:rPr>
          <w:b/>
          <w:bCs/>
          <w:i/>
          <w:iCs/>
        </w:rPr>
        <w:t>PSCell</w:t>
      </w:r>
      <w:proofErr w:type="spellEnd"/>
      <w:r w:rsidRPr="00EC7437">
        <w:rPr>
          <w:b/>
          <w:bCs/>
          <w:i/>
          <w:iCs/>
        </w:rPr>
        <w:t>.</w:t>
      </w:r>
    </w:p>
    <w:p w14:paraId="33177A9D" w14:textId="77777777" w:rsidR="008145B6" w:rsidRDefault="008145B6" w:rsidP="008145B6">
      <w:pPr>
        <w:jc w:val="both"/>
        <w:rPr>
          <w:b/>
          <w:bCs/>
          <w:i/>
          <w:iCs/>
        </w:rPr>
      </w:pPr>
      <w:r>
        <w:rPr>
          <w:rFonts w:hint="eastAsia"/>
          <w:b/>
          <w:bCs/>
          <w:i/>
          <w:iCs/>
        </w:rPr>
        <w:t>Observation</w:t>
      </w:r>
      <w:r>
        <w:rPr>
          <w:b/>
          <w:bCs/>
          <w:i/>
          <w:iCs/>
        </w:rPr>
        <w:t xml:space="preserve"> </w:t>
      </w:r>
      <w:r>
        <w:rPr>
          <w:rFonts w:hint="eastAsia"/>
          <w:b/>
          <w:bCs/>
          <w:i/>
          <w:iCs/>
        </w:rPr>
        <w:t>1</w:t>
      </w:r>
      <w:r w:rsidRPr="00515EAB">
        <w:rPr>
          <w:b/>
          <w:bCs/>
          <w:i/>
          <w:iCs/>
        </w:rPr>
        <w:t>:</w:t>
      </w:r>
      <w:r w:rsidRPr="00AC7DEA">
        <w:t xml:space="preserve"> </w:t>
      </w:r>
      <w:r>
        <w:rPr>
          <w:rFonts w:hint="eastAsia"/>
          <w:b/>
          <w:bCs/>
          <w:i/>
          <w:iCs/>
        </w:rPr>
        <w:t xml:space="preserve">With </w:t>
      </w:r>
      <w:r>
        <w:rPr>
          <w:b/>
          <w:bCs/>
          <w:i/>
          <w:iCs/>
        </w:rPr>
        <w:t>previous</w:t>
      </w:r>
      <w:r>
        <w:rPr>
          <w:rFonts w:hint="eastAsia"/>
          <w:b/>
          <w:bCs/>
          <w:i/>
          <w:iCs/>
        </w:rPr>
        <w:t xml:space="preserve"> agreements being captured in the spec, no further </w:t>
      </w:r>
      <w:r>
        <w:rPr>
          <w:b/>
          <w:bCs/>
          <w:i/>
          <w:iCs/>
        </w:rPr>
        <w:t>clarification</w:t>
      </w:r>
      <w:r>
        <w:rPr>
          <w:rFonts w:hint="eastAsia"/>
          <w:b/>
          <w:bCs/>
          <w:i/>
          <w:iCs/>
        </w:rPr>
        <w:t xml:space="preserve"> is needed on r</w:t>
      </w:r>
      <w:r w:rsidRPr="008145B6">
        <w:rPr>
          <w:b/>
          <w:bCs/>
          <w:i/>
          <w:iCs/>
        </w:rPr>
        <w:t>equirements for L3 intra-f measurement without gaps for option C</w:t>
      </w:r>
      <w:r w:rsidRPr="00EC7437">
        <w:rPr>
          <w:b/>
          <w:bCs/>
          <w:i/>
          <w:iCs/>
        </w:rPr>
        <w:t>.</w:t>
      </w:r>
    </w:p>
    <w:p w14:paraId="458C1F20" w14:textId="77777777" w:rsidR="00D66B18" w:rsidRPr="003933B7" w:rsidRDefault="00D66B18" w:rsidP="000843EB">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19" w:name="_Hlk4777878"/>
    </w:p>
    <w:p w14:paraId="539FAE85" w14:textId="036EC438" w:rsidR="006A4956" w:rsidRPr="002E6262" w:rsidRDefault="006A4956" w:rsidP="006A4956">
      <w:pPr>
        <w:pStyle w:val="Reference"/>
        <w:numPr>
          <w:ilvl w:val="0"/>
          <w:numId w:val="24"/>
        </w:numPr>
        <w:suppressAutoHyphens w:val="0"/>
        <w:spacing w:before="120" w:line="280" w:lineRule="atLeast"/>
        <w:jc w:val="both"/>
        <w:rPr>
          <w:bCs/>
          <w:kern w:val="2"/>
          <w:szCs w:val="18"/>
        </w:rPr>
      </w:pPr>
      <w:bookmarkStart w:id="20" w:name="_Hlk162946677"/>
      <w:bookmarkEnd w:id="19"/>
      <w:r w:rsidRPr="006A4956">
        <w:rPr>
          <w:bCs/>
          <w:kern w:val="2"/>
          <w:szCs w:val="18"/>
        </w:rPr>
        <w:t>R4-2403544</w:t>
      </w:r>
      <w:r w:rsidRPr="006A4956">
        <w:rPr>
          <w:bCs/>
          <w:kern w:val="2"/>
          <w:szCs w:val="18"/>
        </w:rPr>
        <w:tab/>
        <w:t>WF on core maintenance and performance part for BWP operation without restriction</w:t>
      </w:r>
      <w:r>
        <w:rPr>
          <w:rFonts w:eastAsiaTheme="minorEastAsia" w:hint="eastAsia"/>
          <w:bCs/>
          <w:kern w:val="2"/>
          <w:szCs w:val="18"/>
        </w:rPr>
        <w:t>,</w:t>
      </w:r>
      <w:r w:rsidRPr="006A4956">
        <w:rPr>
          <w:bCs/>
          <w:kern w:val="2"/>
          <w:szCs w:val="18"/>
        </w:rPr>
        <w:t xml:space="preserve"> vivo, Vodafone</w:t>
      </w:r>
    </w:p>
    <w:bookmarkEnd w:id="20"/>
    <w:p w14:paraId="50D8E30E" w14:textId="2B8B6641" w:rsidR="002E6262" w:rsidRPr="0031730E" w:rsidRDefault="002E6262" w:rsidP="006A4956">
      <w:pPr>
        <w:pStyle w:val="Reference"/>
        <w:numPr>
          <w:ilvl w:val="0"/>
          <w:numId w:val="24"/>
        </w:numPr>
        <w:suppressAutoHyphens w:val="0"/>
        <w:spacing w:before="120" w:line="280" w:lineRule="atLeast"/>
        <w:jc w:val="both"/>
        <w:rPr>
          <w:bCs/>
          <w:kern w:val="2"/>
          <w:szCs w:val="18"/>
        </w:rPr>
      </w:pPr>
      <w:r w:rsidRPr="007F015A">
        <w:rPr>
          <w:bCs/>
          <w:kern w:val="2"/>
          <w:szCs w:val="18"/>
        </w:rPr>
        <w:t>R4-2314339 WF on support for bandwidth part operation without restriction</w:t>
      </w:r>
      <w:r>
        <w:rPr>
          <w:bCs/>
          <w:kern w:val="2"/>
          <w:szCs w:val="18"/>
        </w:rPr>
        <w:t>, vivo</w:t>
      </w:r>
    </w:p>
    <w:p w14:paraId="1E138706" w14:textId="46F35A98" w:rsidR="0031730E" w:rsidRPr="0031730E" w:rsidRDefault="0031730E" w:rsidP="006C3F82">
      <w:pPr>
        <w:pStyle w:val="Reference"/>
        <w:numPr>
          <w:ilvl w:val="0"/>
          <w:numId w:val="24"/>
        </w:numPr>
        <w:suppressAutoHyphens w:val="0"/>
        <w:spacing w:before="120" w:line="280" w:lineRule="atLeast"/>
        <w:jc w:val="both"/>
        <w:rPr>
          <w:bCs/>
          <w:kern w:val="2"/>
          <w:szCs w:val="18"/>
        </w:rPr>
      </w:pPr>
      <w:r w:rsidRPr="0031730E">
        <w:rPr>
          <w:bCs/>
          <w:kern w:val="2"/>
          <w:szCs w:val="18"/>
        </w:rPr>
        <w:t>R2-2313951 Reply LS to RAN4 on BWP operation without restriction, vivo</w:t>
      </w:r>
    </w:p>
    <w:sectPr w:rsidR="0031730E" w:rsidRPr="0031730E" w:rsidSect="00C53770">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DD001" w14:textId="77777777" w:rsidR="00C53770" w:rsidRDefault="00C53770">
      <w:pPr>
        <w:spacing w:after="0"/>
      </w:pPr>
      <w:r>
        <w:separator/>
      </w:r>
    </w:p>
  </w:endnote>
  <w:endnote w:type="continuationSeparator" w:id="0">
    <w:p w14:paraId="2781B6C4" w14:textId="77777777" w:rsidR="00C53770" w:rsidRDefault="00C53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32DF2" w14:textId="77777777" w:rsidR="00C53770" w:rsidRDefault="00C53770">
      <w:pPr>
        <w:spacing w:after="0"/>
      </w:pPr>
      <w:r>
        <w:separator/>
      </w:r>
    </w:p>
  </w:footnote>
  <w:footnote w:type="continuationSeparator" w:id="0">
    <w:p w14:paraId="33F9AD52" w14:textId="77777777" w:rsidR="00C53770" w:rsidRDefault="00C537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3"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1"/>
  </w:num>
  <w:num w:numId="2" w16cid:durableId="1440948640">
    <w:abstractNumId w:val="2"/>
  </w:num>
  <w:num w:numId="3" w16cid:durableId="598804725">
    <w:abstractNumId w:val="3"/>
  </w:num>
  <w:num w:numId="4" w16cid:durableId="573516618">
    <w:abstractNumId w:val="4"/>
  </w:num>
  <w:num w:numId="5" w16cid:durableId="1598899915">
    <w:abstractNumId w:val="5"/>
  </w:num>
  <w:num w:numId="6" w16cid:durableId="445469120">
    <w:abstractNumId w:val="6"/>
  </w:num>
  <w:num w:numId="7" w16cid:durableId="2083260323">
    <w:abstractNumId w:val="7"/>
  </w:num>
  <w:num w:numId="8" w16cid:durableId="605846191">
    <w:abstractNumId w:val="8"/>
  </w:num>
  <w:num w:numId="9" w16cid:durableId="199827831">
    <w:abstractNumId w:val="9"/>
  </w:num>
  <w:num w:numId="10" w16cid:durableId="436995832">
    <w:abstractNumId w:val="10"/>
  </w:num>
  <w:num w:numId="11" w16cid:durableId="1296448538">
    <w:abstractNumId w:val="11"/>
  </w:num>
  <w:num w:numId="12" w16cid:durableId="461927067">
    <w:abstractNumId w:val="12"/>
  </w:num>
  <w:num w:numId="13" w16cid:durableId="828403472">
    <w:abstractNumId w:val="13"/>
  </w:num>
  <w:num w:numId="14" w16cid:durableId="188839805">
    <w:abstractNumId w:val="14"/>
  </w:num>
  <w:num w:numId="15" w16cid:durableId="1213347043">
    <w:abstractNumId w:val="15"/>
  </w:num>
  <w:num w:numId="16" w16cid:durableId="755444882">
    <w:abstractNumId w:val="16"/>
  </w:num>
  <w:num w:numId="17" w16cid:durableId="1432705228">
    <w:abstractNumId w:val="17"/>
  </w:num>
  <w:num w:numId="18" w16cid:durableId="552499852">
    <w:abstractNumId w:val="18"/>
  </w:num>
  <w:num w:numId="19" w16cid:durableId="1871647283">
    <w:abstractNumId w:val="19"/>
  </w:num>
  <w:num w:numId="20" w16cid:durableId="403525414">
    <w:abstractNumId w:val="29"/>
  </w:num>
  <w:num w:numId="21" w16cid:durableId="1456826867">
    <w:abstractNumId w:val="42"/>
  </w:num>
  <w:num w:numId="22" w16cid:durableId="4091815">
    <w:abstractNumId w:val="34"/>
  </w:num>
  <w:num w:numId="23" w16cid:durableId="900140918">
    <w:abstractNumId w:val="39"/>
  </w:num>
  <w:num w:numId="24" w16cid:durableId="687410874">
    <w:abstractNumId w:val="46"/>
  </w:num>
  <w:num w:numId="25" w16cid:durableId="837424639">
    <w:abstractNumId w:val="30"/>
  </w:num>
  <w:num w:numId="26" w16cid:durableId="1285502270">
    <w:abstractNumId w:val="23"/>
  </w:num>
  <w:num w:numId="27" w16cid:durableId="771123046">
    <w:abstractNumId w:val="38"/>
  </w:num>
  <w:num w:numId="28" w16cid:durableId="1129084540">
    <w:abstractNumId w:val="27"/>
  </w:num>
  <w:num w:numId="29" w16cid:durableId="1152718224">
    <w:abstractNumId w:val="26"/>
  </w:num>
  <w:num w:numId="30" w16cid:durableId="1220438485">
    <w:abstractNumId w:val="41"/>
  </w:num>
  <w:num w:numId="31" w16cid:durableId="1736708369">
    <w:abstractNumId w:val="24"/>
  </w:num>
  <w:num w:numId="32" w16cid:durableId="292684058">
    <w:abstractNumId w:val="28"/>
  </w:num>
  <w:num w:numId="33" w16cid:durableId="797793899">
    <w:abstractNumId w:val="32"/>
  </w:num>
  <w:num w:numId="34" w16cid:durableId="409691168">
    <w:abstractNumId w:val="40"/>
  </w:num>
  <w:num w:numId="35" w16cid:durableId="1649742581">
    <w:abstractNumId w:val="31"/>
  </w:num>
  <w:num w:numId="36" w16cid:durableId="570819375">
    <w:abstractNumId w:val="44"/>
  </w:num>
  <w:num w:numId="37" w16cid:durableId="742262681">
    <w:abstractNumId w:val="22"/>
  </w:num>
  <w:num w:numId="38" w16cid:durableId="2079357598">
    <w:abstractNumId w:val="35"/>
  </w:num>
  <w:num w:numId="39" w16cid:durableId="81532015">
    <w:abstractNumId w:val="43"/>
  </w:num>
  <w:num w:numId="40" w16cid:durableId="1849171090">
    <w:abstractNumId w:val="36"/>
  </w:num>
  <w:num w:numId="41" w16cid:durableId="2115517378">
    <w:abstractNumId w:val="45"/>
  </w:num>
  <w:num w:numId="42" w16cid:durableId="1951937847">
    <w:abstractNumId w:val="37"/>
  </w:num>
  <w:num w:numId="43" w16cid:durableId="13384890">
    <w:abstractNumId w:val="33"/>
  </w:num>
  <w:num w:numId="44" w16cid:durableId="993142633">
    <w:abstractNumId w:val="25"/>
  </w:num>
  <w:num w:numId="45" w16cid:durableId="2061589030">
    <w:abstractNumId w:val="1"/>
  </w:num>
  <w:num w:numId="46" w16cid:durableId="483394679">
    <w:abstractNumId w:val="1"/>
  </w:num>
  <w:num w:numId="4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6E4"/>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26D5"/>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109"/>
    <w:rsid w:val="00150677"/>
    <w:rsid w:val="0015167D"/>
    <w:rsid w:val="001516B9"/>
    <w:rsid w:val="0015265A"/>
    <w:rsid w:val="00152870"/>
    <w:rsid w:val="0015288D"/>
    <w:rsid w:val="00152FFB"/>
    <w:rsid w:val="0015405E"/>
    <w:rsid w:val="001544A7"/>
    <w:rsid w:val="0015530B"/>
    <w:rsid w:val="0015669C"/>
    <w:rsid w:val="001579C2"/>
    <w:rsid w:val="00160416"/>
    <w:rsid w:val="001611A3"/>
    <w:rsid w:val="00162718"/>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063"/>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262"/>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1730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16BB"/>
    <w:rsid w:val="003519AD"/>
    <w:rsid w:val="00355192"/>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3B7"/>
    <w:rsid w:val="00393417"/>
    <w:rsid w:val="00393593"/>
    <w:rsid w:val="003947A4"/>
    <w:rsid w:val="00396E88"/>
    <w:rsid w:val="00397233"/>
    <w:rsid w:val="003A034F"/>
    <w:rsid w:val="003A0A4D"/>
    <w:rsid w:val="003A0E98"/>
    <w:rsid w:val="003A1316"/>
    <w:rsid w:val="003A16D2"/>
    <w:rsid w:val="003A33E2"/>
    <w:rsid w:val="003A36D8"/>
    <w:rsid w:val="003A4F0A"/>
    <w:rsid w:val="003A4F79"/>
    <w:rsid w:val="003A4F90"/>
    <w:rsid w:val="003A509A"/>
    <w:rsid w:val="003A5AC7"/>
    <w:rsid w:val="003A5E20"/>
    <w:rsid w:val="003A68FB"/>
    <w:rsid w:val="003A6D8B"/>
    <w:rsid w:val="003A722C"/>
    <w:rsid w:val="003B02CB"/>
    <w:rsid w:val="003B03A7"/>
    <w:rsid w:val="003B134B"/>
    <w:rsid w:val="003B134C"/>
    <w:rsid w:val="003B1E98"/>
    <w:rsid w:val="003B26C5"/>
    <w:rsid w:val="003B2841"/>
    <w:rsid w:val="003B2C5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7E2"/>
    <w:rsid w:val="003F7F33"/>
    <w:rsid w:val="0040058A"/>
    <w:rsid w:val="00400C41"/>
    <w:rsid w:val="00401B80"/>
    <w:rsid w:val="00402970"/>
    <w:rsid w:val="00402C23"/>
    <w:rsid w:val="0040415F"/>
    <w:rsid w:val="00404924"/>
    <w:rsid w:val="00404A37"/>
    <w:rsid w:val="00404A65"/>
    <w:rsid w:val="00405BD9"/>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D1F"/>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189"/>
    <w:rsid w:val="00567691"/>
    <w:rsid w:val="005676E5"/>
    <w:rsid w:val="005702CA"/>
    <w:rsid w:val="00570561"/>
    <w:rsid w:val="00570A26"/>
    <w:rsid w:val="005710D0"/>
    <w:rsid w:val="00571346"/>
    <w:rsid w:val="005720FD"/>
    <w:rsid w:val="00575BE0"/>
    <w:rsid w:val="00576617"/>
    <w:rsid w:val="00577D51"/>
    <w:rsid w:val="00580B52"/>
    <w:rsid w:val="00581B61"/>
    <w:rsid w:val="00581D93"/>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E10"/>
    <w:rsid w:val="005C00E3"/>
    <w:rsid w:val="005C019A"/>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5DC4"/>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203F"/>
    <w:rsid w:val="006127E8"/>
    <w:rsid w:val="00612E38"/>
    <w:rsid w:val="006138DA"/>
    <w:rsid w:val="00614021"/>
    <w:rsid w:val="00614AA3"/>
    <w:rsid w:val="00616688"/>
    <w:rsid w:val="006176E2"/>
    <w:rsid w:val="006201CD"/>
    <w:rsid w:val="00620EF2"/>
    <w:rsid w:val="0062100B"/>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2D7A"/>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956"/>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6A46"/>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45B6"/>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5570"/>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6CC9"/>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4AF7"/>
    <w:rsid w:val="00875001"/>
    <w:rsid w:val="008762D5"/>
    <w:rsid w:val="008765DF"/>
    <w:rsid w:val="0087661A"/>
    <w:rsid w:val="00877137"/>
    <w:rsid w:val="00880016"/>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D40"/>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F89"/>
    <w:rsid w:val="009A3945"/>
    <w:rsid w:val="009A3D3E"/>
    <w:rsid w:val="009A48EC"/>
    <w:rsid w:val="009A4B8A"/>
    <w:rsid w:val="009A509C"/>
    <w:rsid w:val="009A54B9"/>
    <w:rsid w:val="009A5FDD"/>
    <w:rsid w:val="009A6281"/>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043"/>
    <w:rsid w:val="009C5285"/>
    <w:rsid w:val="009C75E8"/>
    <w:rsid w:val="009D0E4A"/>
    <w:rsid w:val="009D5A48"/>
    <w:rsid w:val="009D623D"/>
    <w:rsid w:val="009D643B"/>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19"/>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16E"/>
    <w:rsid w:val="00AB35B5"/>
    <w:rsid w:val="00AB35EF"/>
    <w:rsid w:val="00AB43A7"/>
    <w:rsid w:val="00AB4963"/>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6D5A"/>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9742A"/>
    <w:rsid w:val="00BA0B8C"/>
    <w:rsid w:val="00BA143B"/>
    <w:rsid w:val="00BA3FF1"/>
    <w:rsid w:val="00BA40EE"/>
    <w:rsid w:val="00BA4219"/>
    <w:rsid w:val="00BA4F0B"/>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03B5"/>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B3C"/>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770"/>
    <w:rsid w:val="00C53B61"/>
    <w:rsid w:val="00C54E7E"/>
    <w:rsid w:val="00C550F9"/>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6F48"/>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1657"/>
    <w:rsid w:val="00D62027"/>
    <w:rsid w:val="00D62D9E"/>
    <w:rsid w:val="00D63A05"/>
    <w:rsid w:val="00D6469D"/>
    <w:rsid w:val="00D665D4"/>
    <w:rsid w:val="00D66B18"/>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AAE"/>
    <w:rsid w:val="00E30FB8"/>
    <w:rsid w:val="00E31825"/>
    <w:rsid w:val="00E34C0A"/>
    <w:rsid w:val="00E359BC"/>
    <w:rsid w:val="00E364A7"/>
    <w:rsid w:val="00E3717F"/>
    <w:rsid w:val="00E4018C"/>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1FB7"/>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5C7"/>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1A0"/>
    <w:rsid w:val="00F764C0"/>
    <w:rsid w:val="00F7687C"/>
    <w:rsid w:val="00F76A98"/>
    <w:rsid w:val="00F83465"/>
    <w:rsid w:val="00F83A08"/>
    <w:rsid w:val="00F8545F"/>
    <w:rsid w:val="00F8563D"/>
    <w:rsid w:val="00F8593A"/>
    <w:rsid w:val="00F87DDD"/>
    <w:rsid w:val="00F87FA3"/>
    <w:rsid w:val="00F900A8"/>
    <w:rsid w:val="00F911A4"/>
    <w:rsid w:val="00F923C6"/>
    <w:rsid w:val="00F9398F"/>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CE7"/>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145B6"/>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880016"/>
    <w:pPr>
      <w:widowControl/>
      <w:numPr>
        <w:numId w:val="47"/>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5599319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1765</TotalTime>
  <Pages>7</Pages>
  <Words>2736</Words>
  <Characters>15601</Characters>
  <Application>Microsoft Office Word</Application>
  <DocSecurity>0</DocSecurity>
  <Lines>130</Lines>
  <Paragraphs>36</Paragraphs>
  <ScaleCrop>false</ScaleCrop>
  <Company>Tom</Company>
  <LinksUpToDate>false</LinksUpToDate>
  <CharactersWithSpaces>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143</cp:revision>
  <cp:lastPrinted>1995-11-21T09:41:00Z</cp:lastPrinted>
  <dcterms:created xsi:type="dcterms:W3CDTF">2023-05-12T08:22:00Z</dcterms:created>
  <dcterms:modified xsi:type="dcterms:W3CDTF">2024-04-08T16:50:00Z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